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FCE" w:rsidRPr="005138C1" w:rsidRDefault="00545FCE" w:rsidP="00545FCE">
      <w:pPr>
        <w:suppressAutoHyphens/>
        <w:jc w:val="center"/>
        <w:rPr>
          <w:rFonts w:eastAsia="SimSun"/>
          <w:b/>
          <w:kern w:val="1"/>
          <w:sz w:val="28"/>
          <w:szCs w:val="28"/>
          <w:lang w:eastAsia="ar-SA"/>
        </w:rPr>
      </w:pPr>
      <w:bookmarkStart w:id="0" w:name="_Hlk68373257"/>
    </w:p>
    <w:p w:rsidR="00545FCE" w:rsidRDefault="00545FCE" w:rsidP="00545FCE">
      <w:pPr>
        <w:suppressAutoHyphens/>
        <w:jc w:val="center"/>
        <w:rPr>
          <w:rFonts w:eastAsia="SimSun"/>
          <w:b/>
          <w:kern w:val="1"/>
          <w:sz w:val="28"/>
          <w:szCs w:val="28"/>
          <w:lang w:eastAsia="ar-SA"/>
        </w:rPr>
      </w:pPr>
    </w:p>
    <w:p w:rsidR="00B14F19" w:rsidRDefault="00B14F19" w:rsidP="00545FCE">
      <w:pPr>
        <w:suppressAutoHyphens/>
        <w:jc w:val="center"/>
        <w:rPr>
          <w:rFonts w:eastAsia="SimSun"/>
          <w:b/>
          <w:kern w:val="1"/>
          <w:sz w:val="28"/>
          <w:szCs w:val="28"/>
          <w:lang w:eastAsia="ar-SA"/>
        </w:rPr>
      </w:pPr>
    </w:p>
    <w:p w:rsidR="00B14F19" w:rsidRDefault="00B14F19" w:rsidP="00545FCE">
      <w:pPr>
        <w:suppressAutoHyphens/>
        <w:jc w:val="center"/>
        <w:rPr>
          <w:rFonts w:eastAsia="SimSun"/>
          <w:b/>
          <w:kern w:val="1"/>
          <w:sz w:val="28"/>
          <w:szCs w:val="28"/>
          <w:lang w:eastAsia="ar-SA"/>
        </w:rPr>
      </w:pPr>
    </w:p>
    <w:p w:rsidR="00B14F19" w:rsidRDefault="00B14F19" w:rsidP="00545FCE">
      <w:pPr>
        <w:suppressAutoHyphens/>
        <w:jc w:val="center"/>
        <w:rPr>
          <w:rFonts w:eastAsia="SimSun"/>
          <w:b/>
          <w:kern w:val="1"/>
          <w:sz w:val="28"/>
          <w:szCs w:val="28"/>
          <w:lang w:eastAsia="ar-SA"/>
        </w:rPr>
      </w:pPr>
    </w:p>
    <w:p w:rsidR="00B14F19" w:rsidRDefault="00B14F19" w:rsidP="00545FCE">
      <w:pPr>
        <w:suppressAutoHyphens/>
        <w:jc w:val="center"/>
        <w:rPr>
          <w:rFonts w:eastAsia="SimSun"/>
          <w:b/>
          <w:kern w:val="1"/>
          <w:sz w:val="28"/>
          <w:szCs w:val="28"/>
          <w:lang w:eastAsia="ar-SA"/>
        </w:rPr>
      </w:pPr>
    </w:p>
    <w:p w:rsidR="00B14F19" w:rsidRDefault="00B14F19" w:rsidP="00545FCE">
      <w:pPr>
        <w:suppressAutoHyphens/>
        <w:jc w:val="center"/>
        <w:rPr>
          <w:rFonts w:eastAsia="SimSun"/>
          <w:b/>
          <w:kern w:val="1"/>
          <w:sz w:val="28"/>
          <w:szCs w:val="28"/>
          <w:lang w:eastAsia="ar-SA"/>
        </w:rPr>
      </w:pPr>
    </w:p>
    <w:p w:rsidR="00B14F19" w:rsidRPr="005138C1" w:rsidRDefault="00B14F19" w:rsidP="00545FCE">
      <w:pPr>
        <w:suppressAutoHyphens/>
        <w:jc w:val="center"/>
        <w:rPr>
          <w:rFonts w:eastAsia="SimSun"/>
          <w:b/>
          <w:kern w:val="1"/>
          <w:sz w:val="28"/>
          <w:szCs w:val="28"/>
          <w:lang w:eastAsia="ar-SA"/>
        </w:rPr>
      </w:pPr>
    </w:p>
    <w:p w:rsidR="00545FCE" w:rsidRPr="005138C1" w:rsidRDefault="00545FCE" w:rsidP="00545FCE">
      <w:pPr>
        <w:suppressAutoHyphens/>
        <w:jc w:val="center"/>
        <w:rPr>
          <w:rFonts w:eastAsia="SimSun"/>
          <w:b/>
          <w:kern w:val="1"/>
          <w:sz w:val="28"/>
          <w:szCs w:val="28"/>
          <w:lang w:eastAsia="ar-SA"/>
        </w:rPr>
      </w:pPr>
    </w:p>
    <w:p w:rsidR="00545FCE" w:rsidRPr="005138C1" w:rsidRDefault="00545FCE" w:rsidP="00545FCE">
      <w:pPr>
        <w:suppressAutoHyphens/>
        <w:jc w:val="center"/>
        <w:rPr>
          <w:rFonts w:eastAsia="SimSun"/>
          <w:b/>
          <w:kern w:val="1"/>
          <w:sz w:val="28"/>
          <w:szCs w:val="28"/>
          <w:lang w:eastAsia="ar-SA"/>
        </w:rPr>
      </w:pPr>
      <w:r w:rsidRPr="005138C1">
        <w:rPr>
          <w:rFonts w:eastAsia="SimSun"/>
          <w:b/>
          <w:kern w:val="1"/>
          <w:sz w:val="28"/>
          <w:szCs w:val="28"/>
          <w:lang w:eastAsia="ar-SA"/>
        </w:rPr>
        <w:t>Рабочая программа</w:t>
      </w:r>
    </w:p>
    <w:p w:rsidR="00545FCE" w:rsidRPr="005138C1" w:rsidRDefault="00545FCE" w:rsidP="00545FCE">
      <w:pPr>
        <w:suppressAutoHyphens/>
        <w:jc w:val="center"/>
        <w:rPr>
          <w:rFonts w:eastAsia="SimSun"/>
          <w:kern w:val="1"/>
          <w:sz w:val="28"/>
          <w:szCs w:val="28"/>
          <w:lang w:eastAsia="ar-SA"/>
        </w:rPr>
      </w:pPr>
      <w:r w:rsidRPr="005138C1">
        <w:rPr>
          <w:rFonts w:eastAsia="SimSun"/>
          <w:kern w:val="1"/>
          <w:sz w:val="28"/>
          <w:szCs w:val="28"/>
          <w:lang w:eastAsia="ar-SA"/>
        </w:rPr>
        <w:t>по учебному предмету</w:t>
      </w:r>
    </w:p>
    <w:p w:rsidR="00545FCE" w:rsidRPr="005138C1" w:rsidRDefault="00545FCE" w:rsidP="00545FCE">
      <w:pPr>
        <w:suppressAutoHyphens/>
        <w:jc w:val="center"/>
        <w:rPr>
          <w:rFonts w:eastAsia="SimSun"/>
          <w:kern w:val="1"/>
          <w:sz w:val="28"/>
          <w:szCs w:val="28"/>
          <w:lang w:eastAsia="ar-SA"/>
        </w:rPr>
      </w:pPr>
      <w:r w:rsidRPr="005138C1">
        <w:rPr>
          <w:rFonts w:eastAsia="SimSun"/>
          <w:kern w:val="1"/>
          <w:sz w:val="28"/>
          <w:szCs w:val="28"/>
          <w:lang w:eastAsia="ar-SA"/>
        </w:rPr>
        <w:t>«</w:t>
      </w:r>
      <w:r>
        <w:rPr>
          <w:rFonts w:eastAsia="SimSun"/>
          <w:kern w:val="1"/>
          <w:sz w:val="28"/>
          <w:szCs w:val="28"/>
          <w:lang w:eastAsia="ar-SA"/>
        </w:rPr>
        <w:t>Технология</w:t>
      </w:r>
      <w:r w:rsidRPr="005138C1">
        <w:rPr>
          <w:rFonts w:eastAsia="SimSun"/>
          <w:kern w:val="1"/>
          <w:sz w:val="28"/>
          <w:szCs w:val="28"/>
          <w:lang w:eastAsia="ar-SA"/>
        </w:rPr>
        <w:t>»</w:t>
      </w:r>
    </w:p>
    <w:p w:rsidR="00545FCE" w:rsidRDefault="00545FCE" w:rsidP="00545FCE">
      <w:pPr>
        <w:suppressAutoHyphens/>
        <w:jc w:val="center"/>
        <w:rPr>
          <w:rFonts w:eastAsia="SimSun"/>
          <w:kern w:val="1"/>
          <w:sz w:val="28"/>
          <w:szCs w:val="28"/>
          <w:lang w:eastAsia="ar-SA"/>
        </w:rPr>
      </w:pPr>
      <w:r w:rsidRPr="005138C1">
        <w:rPr>
          <w:rFonts w:eastAsia="SimSun"/>
          <w:kern w:val="1"/>
          <w:sz w:val="28"/>
          <w:szCs w:val="28"/>
          <w:lang w:eastAsia="ar-SA"/>
        </w:rPr>
        <w:t>1 класс</w:t>
      </w:r>
    </w:p>
    <w:p w:rsidR="00B14F19" w:rsidRDefault="00221C10" w:rsidP="00B14F19">
      <w:pPr>
        <w:suppressAutoHyphens/>
        <w:jc w:val="center"/>
        <w:rPr>
          <w:rFonts w:eastAsia="SimSun"/>
          <w:kern w:val="2"/>
          <w:sz w:val="28"/>
          <w:szCs w:val="28"/>
          <w:lang w:eastAsia="ar-SA"/>
        </w:rPr>
      </w:pPr>
      <w:r>
        <w:rPr>
          <w:rFonts w:eastAsia="SimSun"/>
          <w:kern w:val="2"/>
          <w:sz w:val="28"/>
          <w:szCs w:val="28"/>
          <w:lang w:eastAsia="ar-SA"/>
        </w:rPr>
        <w:t>(дополнительный)</w:t>
      </w:r>
    </w:p>
    <w:p w:rsidR="00B14F19" w:rsidRPr="00B14F19" w:rsidRDefault="00B14F19" w:rsidP="00B14F19">
      <w:pPr>
        <w:suppressAutoHyphens/>
        <w:jc w:val="center"/>
        <w:rPr>
          <w:rFonts w:eastAsia="SimSun"/>
          <w:kern w:val="2"/>
          <w:sz w:val="28"/>
          <w:szCs w:val="28"/>
          <w:lang w:eastAsia="ar-SA"/>
        </w:rPr>
      </w:pPr>
      <w:r>
        <w:rPr>
          <w:rFonts w:eastAsia="SimSun"/>
          <w:kern w:val="2"/>
          <w:sz w:val="28"/>
          <w:szCs w:val="28"/>
          <w:lang w:eastAsia="ar-SA"/>
        </w:rPr>
        <w:t>(вариант3.2)</w:t>
      </w:r>
    </w:p>
    <w:p w:rsidR="00545FCE" w:rsidRPr="005138C1" w:rsidRDefault="00221C10" w:rsidP="00545FCE">
      <w:pPr>
        <w:suppressAutoHyphens/>
        <w:jc w:val="center"/>
        <w:rPr>
          <w:rFonts w:eastAsia="SimSun"/>
          <w:kern w:val="1"/>
          <w:sz w:val="28"/>
          <w:szCs w:val="28"/>
          <w:lang w:eastAsia="ar-SA"/>
        </w:rPr>
      </w:pPr>
      <w:r>
        <w:rPr>
          <w:rFonts w:eastAsia="SimSun"/>
          <w:kern w:val="1"/>
          <w:sz w:val="28"/>
          <w:szCs w:val="28"/>
          <w:lang w:eastAsia="ar-SA"/>
        </w:rPr>
        <w:t>2022-2023</w:t>
      </w:r>
      <w:r w:rsidR="00545FCE" w:rsidRPr="005138C1">
        <w:rPr>
          <w:rFonts w:eastAsia="SimSun"/>
          <w:kern w:val="1"/>
          <w:sz w:val="28"/>
          <w:szCs w:val="28"/>
          <w:lang w:eastAsia="ar-SA"/>
        </w:rPr>
        <w:t xml:space="preserve"> учебный год</w:t>
      </w:r>
    </w:p>
    <w:p w:rsidR="00545FCE" w:rsidRPr="005138C1" w:rsidRDefault="00545FCE" w:rsidP="00545FCE">
      <w:pPr>
        <w:suppressAutoHyphens/>
        <w:jc w:val="center"/>
        <w:rPr>
          <w:rFonts w:eastAsia="SimSun"/>
          <w:kern w:val="1"/>
          <w:sz w:val="28"/>
          <w:szCs w:val="28"/>
          <w:lang w:eastAsia="ar-SA"/>
        </w:rPr>
      </w:pPr>
    </w:p>
    <w:p w:rsidR="00545FCE" w:rsidRPr="005138C1" w:rsidRDefault="00545FCE" w:rsidP="00545FCE">
      <w:pPr>
        <w:suppressAutoHyphens/>
        <w:rPr>
          <w:rFonts w:eastAsia="SimSun"/>
          <w:kern w:val="1"/>
          <w:sz w:val="28"/>
          <w:szCs w:val="28"/>
          <w:lang w:eastAsia="ar-SA"/>
        </w:rPr>
      </w:pPr>
    </w:p>
    <w:p w:rsidR="00545FCE" w:rsidRPr="005138C1" w:rsidRDefault="00545FCE" w:rsidP="00545FCE">
      <w:pPr>
        <w:suppressAutoHyphens/>
        <w:jc w:val="right"/>
        <w:rPr>
          <w:rFonts w:eastAsia="SimSun"/>
          <w:kern w:val="1"/>
          <w:sz w:val="28"/>
          <w:szCs w:val="28"/>
          <w:lang w:eastAsia="ar-SA"/>
        </w:rPr>
      </w:pPr>
    </w:p>
    <w:p w:rsidR="00545FCE" w:rsidRPr="005138C1" w:rsidRDefault="00545FCE" w:rsidP="00545FCE">
      <w:pPr>
        <w:suppressAutoHyphens/>
        <w:jc w:val="right"/>
        <w:rPr>
          <w:rFonts w:eastAsia="SimSun"/>
          <w:kern w:val="1"/>
          <w:sz w:val="28"/>
          <w:szCs w:val="28"/>
          <w:lang w:eastAsia="ar-SA"/>
        </w:rPr>
        <w:sectPr w:rsidR="00545FCE" w:rsidRPr="005138C1" w:rsidSect="00B42317">
          <w:footerReference w:type="default" r:id="rId8"/>
          <w:type w:val="continuous"/>
          <w:pgSz w:w="16838" w:h="11906" w:orient="landscape"/>
          <w:pgMar w:top="1134" w:right="567" w:bottom="1134" w:left="1134" w:header="708" w:footer="708" w:gutter="0"/>
          <w:cols w:space="708"/>
          <w:docGrid w:linePitch="360"/>
        </w:sectPr>
      </w:pPr>
    </w:p>
    <w:bookmarkEnd w:id="0"/>
    <w:p w:rsidR="00B42317" w:rsidRDefault="00B42317" w:rsidP="00B42317">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695714" w:rsidRDefault="00695714" w:rsidP="00B42317">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B14F19" w:rsidRDefault="00B14F19" w:rsidP="00B42317">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B14F19" w:rsidRDefault="00B14F19" w:rsidP="00B42317">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695714" w:rsidRDefault="00695714" w:rsidP="00B42317">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695714" w:rsidRDefault="00695714" w:rsidP="00B42317">
      <w:pPr>
        <w:tabs>
          <w:tab w:val="left" w:pos="709"/>
          <w:tab w:val="left" w:pos="5387"/>
          <w:tab w:val="left" w:pos="5954"/>
        </w:tabs>
        <w:autoSpaceDE w:val="0"/>
        <w:autoSpaceDN w:val="0"/>
        <w:adjustRightInd w:val="0"/>
        <w:contextualSpacing/>
        <w:rPr>
          <w:rFonts w:eastAsia="SimSun"/>
          <w:color w:val="000000" w:themeColor="text1"/>
          <w:kern w:val="1"/>
          <w:sz w:val="28"/>
          <w:szCs w:val="28"/>
          <w:lang w:eastAsia="ar-SA"/>
        </w:rPr>
      </w:pPr>
    </w:p>
    <w:p w:rsidR="00695714" w:rsidRDefault="00695714" w:rsidP="00695714">
      <w:pPr>
        <w:suppressAutoHyphens/>
        <w:jc w:val="right"/>
        <w:rPr>
          <w:rFonts w:eastAsia="SimSun"/>
          <w:color w:val="000000" w:themeColor="text1"/>
          <w:kern w:val="2"/>
          <w:sz w:val="28"/>
          <w:szCs w:val="28"/>
          <w:lang w:eastAsia="ar-SA"/>
        </w:rPr>
      </w:pPr>
      <w:r>
        <w:rPr>
          <w:rFonts w:eastAsia="SimSun"/>
          <w:color w:val="000000" w:themeColor="text1"/>
          <w:kern w:val="2"/>
          <w:sz w:val="28"/>
          <w:szCs w:val="28"/>
          <w:lang w:eastAsia="ar-SA"/>
        </w:rPr>
        <w:t xml:space="preserve">  Составитель: </w:t>
      </w:r>
    </w:p>
    <w:p w:rsidR="00695714" w:rsidRDefault="00221C10" w:rsidP="00695714">
      <w:pPr>
        <w:tabs>
          <w:tab w:val="left" w:pos="709"/>
        </w:tabs>
        <w:autoSpaceDE w:val="0"/>
        <w:autoSpaceDN w:val="0"/>
        <w:adjustRightInd w:val="0"/>
        <w:ind w:firstLine="709"/>
        <w:jc w:val="right"/>
        <w:rPr>
          <w:b/>
          <w:bCs/>
          <w:sz w:val="28"/>
          <w:szCs w:val="28"/>
        </w:rPr>
      </w:pPr>
      <w:r>
        <w:rPr>
          <w:rFonts w:eastAsia="SimSun"/>
          <w:color w:val="000000" w:themeColor="text1"/>
          <w:kern w:val="2"/>
          <w:sz w:val="28"/>
          <w:szCs w:val="28"/>
          <w:lang w:eastAsia="ar-SA"/>
        </w:rPr>
        <w:t>Байгереева Лиза Султановна</w:t>
      </w:r>
    </w:p>
    <w:p w:rsidR="00695714" w:rsidRPr="00AD5325" w:rsidRDefault="00AD5325" w:rsidP="00AD5325">
      <w:pPr>
        <w:tabs>
          <w:tab w:val="left" w:pos="709"/>
        </w:tabs>
        <w:autoSpaceDE w:val="0"/>
        <w:autoSpaceDN w:val="0"/>
        <w:adjustRightInd w:val="0"/>
        <w:ind w:firstLine="709"/>
        <w:jc w:val="right"/>
        <w:rPr>
          <w:bCs/>
          <w:sz w:val="28"/>
          <w:szCs w:val="28"/>
        </w:rPr>
      </w:pPr>
      <w:r w:rsidRPr="00AD5325">
        <w:rPr>
          <w:bCs/>
          <w:sz w:val="28"/>
          <w:szCs w:val="28"/>
        </w:rPr>
        <w:t>учитель начальных классов</w:t>
      </w:r>
    </w:p>
    <w:p w:rsidR="00695714" w:rsidRDefault="00695714" w:rsidP="00B42317">
      <w:pPr>
        <w:tabs>
          <w:tab w:val="left" w:pos="709"/>
          <w:tab w:val="left" w:pos="5387"/>
          <w:tab w:val="left" w:pos="5954"/>
        </w:tabs>
        <w:autoSpaceDE w:val="0"/>
        <w:autoSpaceDN w:val="0"/>
        <w:adjustRightInd w:val="0"/>
        <w:contextualSpacing/>
        <w:rPr>
          <w:b/>
          <w:bCs/>
        </w:rPr>
      </w:pPr>
    </w:p>
    <w:p w:rsidR="00B42317" w:rsidRPr="003D2D37" w:rsidRDefault="00D61FAE" w:rsidP="00A20663">
      <w:pPr>
        <w:pStyle w:val="aa"/>
        <w:widowControl/>
        <w:numPr>
          <w:ilvl w:val="0"/>
          <w:numId w:val="9"/>
        </w:numPr>
        <w:tabs>
          <w:tab w:val="left" w:pos="709"/>
        </w:tabs>
        <w:suppressAutoHyphens w:val="0"/>
        <w:contextualSpacing w:val="0"/>
        <w:jc w:val="center"/>
        <w:rPr>
          <w:rFonts w:cs="Times New Roman"/>
          <w:b/>
          <w:sz w:val="28"/>
          <w:szCs w:val="28"/>
        </w:rPr>
      </w:pPr>
      <w:r w:rsidRPr="00174D67">
        <w:rPr>
          <w:rFonts w:cs="Times New Roman"/>
          <w:b/>
          <w:sz w:val="28"/>
          <w:szCs w:val="28"/>
        </w:rPr>
        <w:lastRenderedPageBreak/>
        <w:t>Пояснительная записка</w:t>
      </w:r>
    </w:p>
    <w:p w:rsidR="00A23741" w:rsidRDefault="00A23741" w:rsidP="00A23741">
      <w:pPr>
        <w:tabs>
          <w:tab w:val="left" w:pos="709"/>
        </w:tabs>
        <w:autoSpaceDE w:val="0"/>
        <w:autoSpaceDN w:val="0"/>
        <w:adjustRightInd w:val="0"/>
        <w:ind w:firstLine="709"/>
        <w:jc w:val="both"/>
        <w:rPr>
          <w:color w:val="FF0000"/>
          <w:sz w:val="28"/>
          <w:szCs w:val="28"/>
        </w:rPr>
      </w:pPr>
      <w:r>
        <w:rPr>
          <w:sz w:val="28"/>
          <w:szCs w:val="28"/>
        </w:rPr>
        <w:t>Рабочая программа по предмету «Технология» для  1</w:t>
      </w:r>
      <w:r w:rsidR="00221C10">
        <w:rPr>
          <w:sz w:val="28"/>
          <w:szCs w:val="28"/>
        </w:rPr>
        <w:t>(дополнительного)</w:t>
      </w:r>
      <w:r>
        <w:rPr>
          <w:sz w:val="28"/>
          <w:szCs w:val="28"/>
        </w:rPr>
        <w:t xml:space="preserve"> класса (вариант 3.2) составлена в соответствии с  основными положениями Федерального государственного образовательного стандарта начального общего образования </w:t>
      </w:r>
      <w:r>
        <w:rPr>
          <w:sz w:val="28"/>
        </w:rPr>
        <w:t>для детей с ограниченными возможностями</w:t>
      </w:r>
      <w:r>
        <w:rPr>
          <w:sz w:val="28"/>
          <w:szCs w:val="28"/>
        </w:rPr>
        <w:t xml:space="preserve">, утвержденного приказом Министерства образования и науки Российской Федерации от «19» декабря 2014 г. №1958,  на основе авторской программы по технологии для 1-4 классов </w:t>
      </w:r>
      <w:r w:rsidRPr="00174D67">
        <w:rPr>
          <w:sz w:val="28"/>
          <w:szCs w:val="28"/>
        </w:rPr>
        <w:t>Н.И.Роговцева, Н.В.Богданова,И.П.Фрейтаг</w:t>
      </w:r>
      <w:r>
        <w:rPr>
          <w:sz w:val="28"/>
          <w:szCs w:val="28"/>
        </w:rPr>
        <w:t xml:space="preserve"> УМК «Школа Росссии»  и является приложением к адаптированной основной общеобразовательной программе начального общего образования ГБОУ «С (к)ОШИСС имени В.Ш.Дагаева. </w:t>
      </w:r>
    </w:p>
    <w:p w:rsidR="00A23741" w:rsidRDefault="00A23741" w:rsidP="00A23741">
      <w:pPr>
        <w:tabs>
          <w:tab w:val="left" w:pos="709"/>
        </w:tabs>
        <w:autoSpaceDE w:val="0"/>
        <w:autoSpaceDN w:val="0"/>
        <w:adjustRightInd w:val="0"/>
        <w:ind w:firstLine="709"/>
        <w:jc w:val="both"/>
        <w:rPr>
          <w:sz w:val="28"/>
          <w:szCs w:val="28"/>
        </w:rPr>
      </w:pPr>
      <w:r>
        <w:rPr>
          <w:sz w:val="28"/>
          <w:szCs w:val="28"/>
        </w:rPr>
        <w:t xml:space="preserve"> Программа составлена с учётом физиологических и психологических особенностей обучающихся с нарушением зрения.</w:t>
      </w:r>
    </w:p>
    <w:p w:rsidR="00397CCC" w:rsidRPr="00174D67" w:rsidRDefault="00397CCC" w:rsidP="00174D67">
      <w:pPr>
        <w:autoSpaceDE w:val="0"/>
        <w:autoSpaceDN w:val="0"/>
        <w:adjustRightInd w:val="0"/>
        <w:jc w:val="both"/>
        <w:rPr>
          <w:rFonts w:eastAsiaTheme="minorHAnsi"/>
          <w:b/>
          <w:bCs/>
          <w:color w:val="000000"/>
          <w:sz w:val="28"/>
          <w:szCs w:val="28"/>
          <w:lang w:eastAsia="en-US"/>
        </w:rPr>
      </w:pPr>
    </w:p>
    <w:p w:rsidR="00397CCC" w:rsidRPr="00174D67" w:rsidRDefault="00397CCC" w:rsidP="00174D67">
      <w:pPr>
        <w:autoSpaceDE w:val="0"/>
        <w:autoSpaceDN w:val="0"/>
        <w:adjustRightInd w:val="0"/>
        <w:ind w:firstLine="708"/>
        <w:jc w:val="both"/>
        <w:rPr>
          <w:rFonts w:eastAsiaTheme="minorHAnsi"/>
          <w:color w:val="000000"/>
          <w:sz w:val="28"/>
          <w:szCs w:val="28"/>
          <w:lang w:eastAsia="en-US"/>
        </w:rPr>
      </w:pPr>
      <w:r w:rsidRPr="00174D67">
        <w:rPr>
          <w:rFonts w:eastAsiaTheme="minorHAnsi"/>
          <w:b/>
          <w:bCs/>
          <w:color w:val="000000"/>
          <w:sz w:val="28"/>
          <w:szCs w:val="28"/>
          <w:lang w:eastAsia="en-US"/>
        </w:rPr>
        <w:t xml:space="preserve">Цель реализации программы - </w:t>
      </w:r>
      <w:r w:rsidRPr="00174D67">
        <w:rPr>
          <w:rFonts w:eastAsiaTheme="minorHAnsi"/>
          <w:color w:val="000000"/>
          <w:sz w:val="28"/>
          <w:szCs w:val="28"/>
          <w:lang w:eastAsia="en-US"/>
        </w:rPr>
        <w:t xml:space="preserve">создание условий выполнения требований Стандарта через обеспечение получения качественного образования слепыми обучающимися в пролонгированные сроки, по итоговым достижениям полностью соответствующим требованиям к результатам освоения, определенным федеральными государственными образовательными стандартами, с учетом особых образовательных потребностей обучающихся данной группы, развитие слепого школьника как личности, полноценно владеющей технологическими знаниями и технико-технологическими умениями. </w:t>
      </w:r>
    </w:p>
    <w:p w:rsidR="00C5258D" w:rsidRPr="00174D67" w:rsidRDefault="00C5258D" w:rsidP="00174D67">
      <w:pPr>
        <w:autoSpaceDE w:val="0"/>
        <w:autoSpaceDN w:val="0"/>
        <w:adjustRightInd w:val="0"/>
        <w:ind w:firstLine="708"/>
        <w:jc w:val="both"/>
        <w:rPr>
          <w:rFonts w:eastAsiaTheme="minorHAnsi"/>
          <w:b/>
          <w:bCs/>
          <w:color w:val="000000"/>
          <w:sz w:val="28"/>
          <w:szCs w:val="28"/>
          <w:lang w:eastAsia="en-US"/>
        </w:rPr>
      </w:pPr>
    </w:p>
    <w:p w:rsidR="00397CCC" w:rsidRPr="00174D67" w:rsidRDefault="00AD5325" w:rsidP="00174D67">
      <w:pPr>
        <w:autoSpaceDE w:val="0"/>
        <w:autoSpaceDN w:val="0"/>
        <w:adjustRightInd w:val="0"/>
        <w:ind w:firstLine="708"/>
        <w:jc w:val="both"/>
        <w:rPr>
          <w:rFonts w:eastAsiaTheme="minorHAnsi"/>
          <w:color w:val="000000"/>
          <w:sz w:val="28"/>
          <w:szCs w:val="28"/>
          <w:lang w:eastAsia="en-US"/>
        </w:rPr>
      </w:pPr>
      <w:r>
        <w:rPr>
          <w:rFonts w:eastAsiaTheme="minorHAnsi"/>
          <w:b/>
          <w:bCs/>
          <w:color w:val="000000"/>
          <w:sz w:val="28"/>
          <w:szCs w:val="28"/>
          <w:lang w:eastAsia="en-US"/>
        </w:rPr>
        <w:t>Задачи данного предмета</w:t>
      </w:r>
      <w:r w:rsidR="00397CCC" w:rsidRPr="00174D67">
        <w:rPr>
          <w:rFonts w:eastAsiaTheme="minorHAnsi"/>
          <w:color w:val="000000"/>
          <w:sz w:val="28"/>
          <w:szCs w:val="28"/>
          <w:lang w:eastAsia="en-US"/>
        </w:rPr>
        <w:t xml:space="preserve">: </w:t>
      </w:r>
    </w:p>
    <w:p w:rsidR="00C5258D" w:rsidRPr="00174D67" w:rsidRDefault="00397CCC"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формирование общей культуры, духовно- нравственное, гражданское, социальное, личностное и интеллектуальное</w:t>
      </w:r>
      <w:r w:rsidR="00C5258D" w:rsidRPr="00174D67">
        <w:rPr>
          <w:rFonts w:eastAsiaTheme="minorHAnsi" w:cs="Times New Roman"/>
          <w:color w:val="000000"/>
          <w:sz w:val="28"/>
          <w:szCs w:val="28"/>
          <w:lang w:eastAsia="en-US"/>
        </w:rPr>
        <w:t xml:space="preserve"> </w:t>
      </w:r>
      <w:r w:rsidRPr="00174D67">
        <w:rPr>
          <w:rFonts w:eastAsiaTheme="minorHAnsi" w:cs="Times New Roman"/>
          <w:color w:val="000000"/>
          <w:sz w:val="28"/>
          <w:szCs w:val="28"/>
          <w:lang w:eastAsia="en-US"/>
        </w:rPr>
        <w:t xml:space="preserve">развитие, развитие творческих способностей, сохранение и укрепление здоровья; </w:t>
      </w:r>
    </w:p>
    <w:p w:rsidR="00C5258D" w:rsidRPr="00174D67" w:rsidRDefault="00397CCC"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формирование таких личностных и нравственных качеств, как трудолюбие, организованность, добросовестное и ответственное отношение к делу, любознательность, потребность помогать другим, уважение к чужому труду и результатам труда, культурному наследию</w:t>
      </w:r>
      <w:r w:rsidR="00C5258D" w:rsidRPr="00174D67">
        <w:rPr>
          <w:rFonts w:eastAsiaTheme="minorHAnsi" w:cs="Times New Roman"/>
          <w:color w:val="000000"/>
          <w:sz w:val="28"/>
          <w:szCs w:val="28"/>
          <w:lang w:eastAsia="en-US"/>
        </w:rPr>
        <w:t>;</w:t>
      </w:r>
      <w:r w:rsidRPr="00174D67">
        <w:rPr>
          <w:rFonts w:eastAsiaTheme="minorHAnsi" w:cs="Times New Roman"/>
          <w:color w:val="000000"/>
          <w:sz w:val="28"/>
          <w:szCs w:val="28"/>
          <w:lang w:eastAsia="en-US"/>
        </w:rPr>
        <w:t xml:space="preserve"> </w:t>
      </w:r>
    </w:p>
    <w:p w:rsidR="00C5258D" w:rsidRPr="00174D67" w:rsidRDefault="00C5258D"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основ трудовой деятельности, необходимых для полноценной коммуникации, социального и трудового взаимодействия; </w:t>
      </w:r>
    </w:p>
    <w:p w:rsidR="00C5258D" w:rsidRPr="00174D67" w:rsidRDefault="00C5258D"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умения планировать и выполнять практическое задание (практическую работу) с опорой на сохранные анализаторы (развитие осязания, слуха, мышечного чувства, остаточного зрения) и алгоритм выполнения практической работы; выполнять доступные действия по самообслуживанию и доступные виды домашнего труда; </w:t>
      </w:r>
    </w:p>
    <w:p w:rsidR="00C5258D" w:rsidRPr="00174D67" w:rsidRDefault="00C5258D"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формирование уважительного отношения к труду людей; </w:t>
      </w:r>
    </w:p>
    <w:p w:rsidR="00C5258D" w:rsidRPr="00174D67" w:rsidRDefault="00C5258D"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 формирование потребности в выполнении трудовых действий в активной бытовой и социальной деятельности;</w:t>
      </w:r>
    </w:p>
    <w:p w:rsidR="00C5258D" w:rsidRPr="00174D67" w:rsidRDefault="00C5258D" w:rsidP="00A20663">
      <w:pPr>
        <w:pStyle w:val="aa"/>
        <w:numPr>
          <w:ilvl w:val="0"/>
          <w:numId w:val="8"/>
        </w:numPr>
        <w:autoSpaceDE w:val="0"/>
        <w:autoSpaceDN w:val="0"/>
        <w:adjustRightInd w:val="0"/>
        <w:spacing w:after="45"/>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lastRenderedPageBreak/>
        <w:t xml:space="preserve">нивелировать иждивенческую жизненную позицию для преодоления ситуации неуспеха. </w:t>
      </w:r>
    </w:p>
    <w:p w:rsidR="00C5258D" w:rsidRPr="00174D67" w:rsidRDefault="00C5258D" w:rsidP="00174D67">
      <w:pPr>
        <w:autoSpaceDE w:val="0"/>
        <w:autoSpaceDN w:val="0"/>
        <w:adjustRightInd w:val="0"/>
        <w:ind w:firstLine="708"/>
        <w:jc w:val="both"/>
        <w:rPr>
          <w:rFonts w:eastAsiaTheme="minorHAnsi"/>
          <w:color w:val="000000"/>
          <w:sz w:val="28"/>
          <w:szCs w:val="28"/>
          <w:lang w:eastAsia="en-US"/>
        </w:rPr>
      </w:pPr>
      <w:r w:rsidRPr="00174D67">
        <w:rPr>
          <w:rFonts w:eastAsiaTheme="minorHAnsi"/>
          <w:b/>
          <w:bCs/>
          <w:color w:val="000000"/>
          <w:sz w:val="28"/>
          <w:szCs w:val="28"/>
          <w:lang w:eastAsia="en-US"/>
        </w:rPr>
        <w:t xml:space="preserve">Общая характеристика учебного предмета </w:t>
      </w:r>
    </w:p>
    <w:p w:rsidR="00C5258D" w:rsidRPr="00174D67" w:rsidRDefault="00C5258D" w:rsidP="00174D67">
      <w:pPr>
        <w:autoSpaceDE w:val="0"/>
        <w:autoSpaceDN w:val="0"/>
        <w:adjustRightInd w:val="0"/>
        <w:ind w:firstLine="708"/>
        <w:jc w:val="both"/>
        <w:rPr>
          <w:rFonts w:eastAsiaTheme="minorHAnsi"/>
          <w:color w:val="000000"/>
          <w:sz w:val="28"/>
          <w:szCs w:val="28"/>
          <w:lang w:eastAsia="en-US"/>
        </w:rPr>
      </w:pPr>
      <w:r w:rsidRPr="00174D67">
        <w:rPr>
          <w:rFonts w:eastAsiaTheme="minorHAnsi"/>
          <w:color w:val="000000"/>
          <w:sz w:val="28"/>
          <w:szCs w:val="28"/>
          <w:lang w:eastAsia="en-US"/>
        </w:rPr>
        <w:t>Предмет «Технология» входит в образовательную область «Технология». Программа направлена на освоение учащимися базовых знаний и формирование базовых компетентностей, что соответствует основной образовательной программе общего образования, федеральным государственным образовательным стандартам</w:t>
      </w:r>
      <w:r w:rsidR="00AD5325">
        <w:rPr>
          <w:rFonts w:eastAsiaTheme="minorHAnsi"/>
          <w:color w:val="000000"/>
          <w:sz w:val="28"/>
          <w:szCs w:val="28"/>
          <w:lang w:eastAsia="en-US"/>
        </w:rPr>
        <w:t xml:space="preserve"> </w:t>
      </w:r>
      <w:r w:rsidRPr="00174D67">
        <w:rPr>
          <w:rFonts w:eastAsiaTheme="minorHAnsi"/>
          <w:color w:val="000000"/>
          <w:sz w:val="28"/>
          <w:szCs w:val="28"/>
          <w:lang w:eastAsia="en-US"/>
        </w:rPr>
        <w:t xml:space="preserve"> начального образования для детей с ОВЗ и направлена на обеспечение равных возможностей и качественного образования слепых детей. </w:t>
      </w:r>
    </w:p>
    <w:p w:rsidR="00C5258D" w:rsidRPr="00174D67" w:rsidRDefault="00C5258D" w:rsidP="00174D67">
      <w:pPr>
        <w:pStyle w:val="Default"/>
        <w:jc w:val="both"/>
        <w:rPr>
          <w:rFonts w:eastAsiaTheme="minorHAnsi"/>
          <w:sz w:val="28"/>
          <w:szCs w:val="28"/>
        </w:rPr>
      </w:pPr>
      <w:r w:rsidRPr="00174D67">
        <w:rPr>
          <w:rFonts w:eastAsiaTheme="minorHAnsi"/>
          <w:sz w:val="28"/>
          <w:szCs w:val="28"/>
        </w:rPr>
        <w:tab/>
        <w:t xml:space="preserve">Учебный предмет имеет практико-ориентированную направленность. При отсутствии зрения или глубоком его нарушении, не позволяющем различать формы, цвет предметов, трудовое обучение осуществляется с помощью осязания и слуха.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но и показывает, как использовать эти знания в разных сферах деятельности. Практическая деятельность на уроках технологии помогает обучающимся овладевать приемами и способами предметной и пространственной ориентировки, является средством общего развития ребенка,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C5258D" w:rsidRPr="00174D67" w:rsidRDefault="00C5258D" w:rsidP="00174D67">
      <w:pPr>
        <w:autoSpaceDE w:val="0"/>
        <w:autoSpaceDN w:val="0"/>
        <w:adjustRightInd w:val="0"/>
        <w:ind w:firstLine="708"/>
        <w:jc w:val="both"/>
        <w:rPr>
          <w:rFonts w:eastAsiaTheme="minorHAnsi"/>
          <w:color w:val="000000"/>
          <w:sz w:val="28"/>
          <w:szCs w:val="28"/>
          <w:lang w:eastAsia="en-US"/>
        </w:rPr>
      </w:pPr>
      <w:r w:rsidRPr="00174D67">
        <w:rPr>
          <w:rFonts w:eastAsiaTheme="minorHAnsi"/>
          <w:b/>
          <w:bCs/>
          <w:i/>
          <w:iCs/>
          <w:color w:val="000000"/>
          <w:sz w:val="28"/>
          <w:szCs w:val="28"/>
          <w:lang w:eastAsia="en-US"/>
        </w:rPr>
        <w:t xml:space="preserve">В рабочей программе предусмотрены следующие формы организации деятельности учащихся: </w:t>
      </w:r>
    </w:p>
    <w:p w:rsidR="00C5258D" w:rsidRPr="00174D67" w:rsidRDefault="00C5258D" w:rsidP="00174D67">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групповая; парная; индивидуальная; </w:t>
      </w:r>
    </w:p>
    <w:p w:rsidR="00C5258D" w:rsidRPr="00174D67" w:rsidRDefault="00C5258D" w:rsidP="00174D67">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проектная, игровая деятельность; </w:t>
      </w:r>
    </w:p>
    <w:p w:rsidR="00C5258D" w:rsidRPr="00174D67" w:rsidRDefault="00C5258D" w:rsidP="00174D67">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самостоятельная, совместная деятельность; </w:t>
      </w:r>
    </w:p>
    <w:p w:rsidR="00C5258D" w:rsidRPr="00174D67" w:rsidRDefault="00C5258D" w:rsidP="00174D67">
      <w:pPr>
        <w:autoSpaceDE w:val="0"/>
        <w:autoSpaceDN w:val="0"/>
        <w:adjustRightInd w:val="0"/>
        <w:jc w:val="both"/>
        <w:rPr>
          <w:rFonts w:eastAsiaTheme="minorHAnsi"/>
          <w:color w:val="000000"/>
          <w:sz w:val="28"/>
          <w:szCs w:val="28"/>
          <w:lang w:eastAsia="en-US"/>
        </w:rPr>
      </w:pPr>
      <w:r w:rsidRPr="00174D67">
        <w:rPr>
          <w:rFonts w:eastAsiaTheme="minorHAnsi"/>
          <w:color w:val="000000"/>
          <w:sz w:val="28"/>
          <w:szCs w:val="28"/>
          <w:lang w:eastAsia="en-US"/>
        </w:rPr>
        <w:t xml:space="preserve">— экскурсия. </w:t>
      </w:r>
    </w:p>
    <w:p w:rsidR="00C5258D" w:rsidRPr="00174D67" w:rsidRDefault="00C5258D" w:rsidP="00174D67">
      <w:pPr>
        <w:autoSpaceDE w:val="0"/>
        <w:autoSpaceDN w:val="0"/>
        <w:adjustRightInd w:val="0"/>
        <w:ind w:firstLine="708"/>
        <w:jc w:val="both"/>
        <w:rPr>
          <w:rFonts w:eastAsiaTheme="minorHAnsi"/>
          <w:color w:val="000000"/>
          <w:sz w:val="28"/>
          <w:szCs w:val="28"/>
          <w:lang w:eastAsia="en-US"/>
        </w:rPr>
      </w:pPr>
      <w:r w:rsidRPr="00174D67">
        <w:rPr>
          <w:rFonts w:eastAsiaTheme="minorHAnsi"/>
          <w:color w:val="000000"/>
          <w:sz w:val="28"/>
          <w:szCs w:val="28"/>
          <w:lang w:eastAsia="en-US"/>
        </w:rPr>
        <w:t xml:space="preserve">Все формы проводятся с использованием комментирования деятельности. </w:t>
      </w:r>
    </w:p>
    <w:p w:rsidR="00174D67" w:rsidRPr="00174D67" w:rsidRDefault="00174D67" w:rsidP="00174D67">
      <w:pPr>
        <w:pStyle w:val="aa"/>
        <w:tabs>
          <w:tab w:val="left" w:pos="709"/>
        </w:tabs>
        <w:ind w:left="707"/>
        <w:jc w:val="both"/>
        <w:rPr>
          <w:rFonts w:cs="Times New Roman"/>
          <w:b/>
          <w:sz w:val="28"/>
          <w:szCs w:val="28"/>
        </w:rPr>
      </w:pPr>
      <w:r w:rsidRPr="00174D67">
        <w:rPr>
          <w:rFonts w:cs="Times New Roman"/>
          <w:b/>
          <w:sz w:val="28"/>
          <w:szCs w:val="28"/>
        </w:rPr>
        <w:t>Содержание учебного предмета</w:t>
      </w:r>
    </w:p>
    <w:p w:rsidR="00174D67" w:rsidRPr="00174D67" w:rsidRDefault="00174D67" w:rsidP="00174D67">
      <w:pPr>
        <w:tabs>
          <w:tab w:val="left" w:pos="709"/>
        </w:tabs>
        <w:ind w:firstLine="709"/>
        <w:jc w:val="both"/>
        <w:rPr>
          <w:b/>
          <w:sz w:val="28"/>
          <w:szCs w:val="28"/>
        </w:rPr>
      </w:pPr>
      <w:r w:rsidRPr="00174D67">
        <w:rPr>
          <w:b/>
          <w:sz w:val="28"/>
          <w:szCs w:val="28"/>
        </w:rPr>
        <w:t>Природная мастерская (9 ч)</w:t>
      </w:r>
    </w:p>
    <w:p w:rsidR="00174D67" w:rsidRPr="00174D67" w:rsidRDefault="00174D67" w:rsidP="00174D67">
      <w:pPr>
        <w:tabs>
          <w:tab w:val="left" w:pos="709"/>
        </w:tabs>
        <w:ind w:firstLine="709"/>
        <w:jc w:val="both"/>
        <w:rPr>
          <w:sz w:val="28"/>
          <w:szCs w:val="28"/>
        </w:rPr>
      </w:pPr>
      <w:r w:rsidRPr="00174D67">
        <w:rPr>
          <w:sz w:val="28"/>
          <w:szCs w:val="28"/>
        </w:rPr>
        <w:t xml:space="preserve">Сбор даров природы (листьев, цветов, трав, семян) для уроков художественного труда. Фантазии из природных материалов (листьев, семян, веток, шишек, желудей, каштанов). Способы соединения природных материалов.  Композиции из листьев, орнамент из листьев.   Художественное конструирование из природных материалов. </w:t>
      </w:r>
    </w:p>
    <w:p w:rsidR="00174D67" w:rsidRPr="00174D67" w:rsidRDefault="00174D67" w:rsidP="00174D67">
      <w:pPr>
        <w:tabs>
          <w:tab w:val="left" w:pos="709"/>
        </w:tabs>
        <w:ind w:firstLine="709"/>
        <w:jc w:val="both"/>
        <w:rPr>
          <w:rStyle w:val="af"/>
          <w:rFonts w:eastAsiaTheme="minorHAnsi"/>
          <w:bCs/>
          <w:sz w:val="28"/>
          <w:szCs w:val="28"/>
        </w:rPr>
      </w:pPr>
      <w:r w:rsidRPr="00174D67">
        <w:rPr>
          <w:rStyle w:val="af"/>
          <w:rFonts w:eastAsiaTheme="minorHAnsi"/>
          <w:b/>
          <w:bCs/>
          <w:sz w:val="28"/>
          <w:szCs w:val="28"/>
        </w:rPr>
        <w:t>Пластилиновая мастерская (4 ч)</w:t>
      </w:r>
    </w:p>
    <w:p w:rsidR="00174D67" w:rsidRPr="00174D67" w:rsidRDefault="00174D67" w:rsidP="00174D67">
      <w:pPr>
        <w:tabs>
          <w:tab w:val="left" w:pos="709"/>
        </w:tabs>
        <w:ind w:firstLine="709"/>
        <w:jc w:val="both"/>
        <w:rPr>
          <w:rStyle w:val="af"/>
          <w:rFonts w:eastAsiaTheme="minorHAnsi"/>
          <w:sz w:val="28"/>
          <w:szCs w:val="28"/>
        </w:rPr>
      </w:pPr>
      <w:r w:rsidRPr="00174D67">
        <w:rPr>
          <w:rStyle w:val="af"/>
          <w:rFonts w:eastAsiaTheme="minorHAnsi"/>
          <w:sz w:val="28"/>
          <w:szCs w:val="28"/>
        </w:rPr>
        <w:t>Материалы и инструменты, используемые в работе, их свойства, способы лепки, порядок работы, выбор цвета. Изделия из пластилина: печенье, пирожное, морские обитатели.</w:t>
      </w:r>
    </w:p>
    <w:p w:rsidR="00174D67" w:rsidRPr="00174D67" w:rsidRDefault="00174D67" w:rsidP="00174D67">
      <w:pPr>
        <w:tabs>
          <w:tab w:val="left" w:pos="709"/>
        </w:tabs>
        <w:ind w:firstLine="709"/>
        <w:jc w:val="both"/>
        <w:rPr>
          <w:rStyle w:val="af"/>
          <w:rFonts w:eastAsiaTheme="minorHAnsi"/>
          <w:b/>
          <w:bCs/>
          <w:sz w:val="28"/>
          <w:szCs w:val="28"/>
        </w:rPr>
      </w:pPr>
      <w:r w:rsidRPr="00174D67">
        <w:rPr>
          <w:rStyle w:val="af"/>
          <w:rFonts w:eastAsiaTheme="minorHAnsi"/>
          <w:b/>
          <w:bCs/>
          <w:sz w:val="28"/>
          <w:szCs w:val="28"/>
        </w:rPr>
        <w:t>Бумажная мастерская (16 ч)</w:t>
      </w:r>
    </w:p>
    <w:p w:rsidR="00174D67" w:rsidRPr="00174D67" w:rsidRDefault="00174D67" w:rsidP="00174D67">
      <w:pPr>
        <w:tabs>
          <w:tab w:val="left" w:pos="709"/>
        </w:tabs>
        <w:ind w:firstLine="709"/>
        <w:jc w:val="both"/>
        <w:rPr>
          <w:sz w:val="28"/>
          <w:szCs w:val="28"/>
        </w:rPr>
      </w:pPr>
      <w:r w:rsidRPr="00174D67">
        <w:rPr>
          <w:sz w:val="28"/>
          <w:szCs w:val="28"/>
        </w:rPr>
        <w:lastRenderedPageBreak/>
        <w:t>Художественное конструирование из бумаги новогодних подвесок, гирлянд, новогодних открыток. Виды бумаги, их свойства. Оригами- древнее Японское искусство Складывание из бумаги. Объёмные аппликации. Изделия: рыбка, бабочка, птичка, лягушка, пингвин, морж, тюлень. Изготовление подарочной открытки ко Дню Защитников Отечества. Режущий инструмент- ножницы. Безопасное обращение с ножницами. Мозаика. Подарок-портрет для мамы. Шаблон. Техника разметки деталей по шаблону. Составление композиций. Художественное конструирование бабочки из бумаги. Орнамент в полосе. Колорит. Коллаж, роспись, аппликация- виды художественной техники.</w:t>
      </w:r>
    </w:p>
    <w:p w:rsidR="00174D67" w:rsidRPr="00174D67" w:rsidRDefault="00174D67" w:rsidP="00174D67">
      <w:pPr>
        <w:tabs>
          <w:tab w:val="left" w:pos="709"/>
        </w:tabs>
        <w:ind w:firstLine="709"/>
        <w:jc w:val="both"/>
        <w:rPr>
          <w:rStyle w:val="af"/>
          <w:rFonts w:eastAsiaTheme="minorHAnsi"/>
          <w:b/>
          <w:bCs/>
          <w:sz w:val="28"/>
          <w:szCs w:val="28"/>
        </w:rPr>
      </w:pPr>
      <w:r w:rsidRPr="00174D67">
        <w:rPr>
          <w:rStyle w:val="af"/>
          <w:rFonts w:eastAsiaTheme="minorHAnsi"/>
          <w:b/>
          <w:bCs/>
          <w:sz w:val="28"/>
          <w:szCs w:val="28"/>
        </w:rPr>
        <w:t>Текстильная мастерская (4 ч)</w:t>
      </w:r>
    </w:p>
    <w:p w:rsidR="00174D67" w:rsidRPr="00174D67" w:rsidRDefault="00174D67" w:rsidP="00174D67">
      <w:pPr>
        <w:tabs>
          <w:tab w:val="left" w:pos="709"/>
        </w:tabs>
        <w:ind w:firstLine="709"/>
        <w:jc w:val="both"/>
        <w:rPr>
          <w:bCs/>
          <w:sz w:val="28"/>
          <w:szCs w:val="28"/>
        </w:rPr>
      </w:pPr>
      <w:r w:rsidRPr="00174D67">
        <w:rPr>
          <w:bCs/>
          <w:sz w:val="28"/>
          <w:szCs w:val="28"/>
        </w:rPr>
        <w:t>Материалы и инструменты, ткань - материал для творчества. Виды ткани. Швейные приспособления, работа с иглой (только дети с достаточной остротой зрения)</w:t>
      </w:r>
    </w:p>
    <w:p w:rsidR="00174D67" w:rsidRDefault="00174D67" w:rsidP="00174D67">
      <w:pPr>
        <w:ind w:firstLine="709"/>
        <w:jc w:val="both"/>
        <w:rPr>
          <w:rFonts w:eastAsia="Calibri"/>
          <w:b/>
          <w:sz w:val="28"/>
          <w:szCs w:val="28"/>
          <w:lang w:eastAsia="en-US"/>
        </w:rPr>
      </w:pPr>
    </w:p>
    <w:p w:rsidR="00167307" w:rsidRPr="00174D67" w:rsidRDefault="00167307" w:rsidP="00174D67">
      <w:pPr>
        <w:ind w:firstLine="709"/>
        <w:jc w:val="both"/>
        <w:rPr>
          <w:rFonts w:eastAsia="Calibri"/>
          <w:sz w:val="28"/>
          <w:szCs w:val="28"/>
          <w:lang w:eastAsia="en-US"/>
        </w:rPr>
      </w:pPr>
      <w:r w:rsidRPr="00174D67">
        <w:rPr>
          <w:rFonts w:eastAsia="Calibri"/>
          <w:b/>
          <w:sz w:val="28"/>
          <w:szCs w:val="28"/>
          <w:lang w:eastAsia="en-US"/>
        </w:rPr>
        <w:t>Содержание предмета</w:t>
      </w:r>
      <w:r w:rsidRPr="00174D67">
        <w:rPr>
          <w:rFonts w:eastAsia="Calibri"/>
          <w:sz w:val="28"/>
          <w:szCs w:val="28"/>
          <w:lang w:eastAsia="en-US"/>
        </w:rPr>
        <w:t xml:space="preserve"> «Технология (труд)» в 1 классе имеет три раздела: «Общекультурные и общетрудовые компетенции. Основы культуры труда, самообслуживание», «Технология ручной обработки материалов. Элементы графической грамоты», «Конструирование и моделирование». </w:t>
      </w:r>
    </w:p>
    <w:p w:rsidR="00167307" w:rsidRPr="00174D67" w:rsidRDefault="00167307" w:rsidP="00801443">
      <w:pPr>
        <w:ind w:firstLine="709"/>
        <w:rPr>
          <w:rFonts w:eastAsia="Calibri"/>
          <w:spacing w:val="2"/>
          <w:sz w:val="28"/>
          <w:szCs w:val="28"/>
          <w:lang w:eastAsia="en-US"/>
        </w:rPr>
      </w:pPr>
      <w:r w:rsidRPr="00174D67">
        <w:rPr>
          <w:rFonts w:eastAsia="Calibri"/>
          <w:sz w:val="28"/>
          <w:szCs w:val="28"/>
          <w:lang w:eastAsia="en-US"/>
        </w:rPr>
        <w:t>Содержание раздела «Общекультурные и общетрудовые компетенции.</w:t>
      </w:r>
      <w:r w:rsidRPr="00174D67">
        <w:rPr>
          <w:rFonts w:eastAsia="Calibri"/>
          <w:sz w:val="28"/>
          <w:szCs w:val="28"/>
          <w:lang w:eastAsia="en-US"/>
        </w:rPr>
        <w:br/>
        <w:t xml:space="preserve">Основы культуры труда, самообслуживание» направлено на первоначальное знакомство с понятием </w:t>
      </w:r>
      <w:r w:rsidRPr="00174D67">
        <w:rPr>
          <w:rFonts w:eastAsia="Calibri"/>
          <w:spacing w:val="2"/>
          <w:sz w:val="28"/>
          <w:szCs w:val="28"/>
          <w:lang w:eastAsia="en-US"/>
        </w:rPr>
        <w:t xml:space="preserve">трудовой деятельности и её значением в жизни человека; </w:t>
      </w:r>
    </w:p>
    <w:p w:rsidR="00167307" w:rsidRPr="00174D67" w:rsidRDefault="00167307" w:rsidP="00174D67">
      <w:pPr>
        <w:ind w:firstLine="709"/>
        <w:jc w:val="both"/>
        <w:rPr>
          <w:rFonts w:eastAsia="Calibri"/>
          <w:sz w:val="28"/>
          <w:szCs w:val="28"/>
          <w:lang w:eastAsia="en-US"/>
        </w:rPr>
      </w:pPr>
      <w:r w:rsidRPr="00174D67">
        <w:rPr>
          <w:rFonts w:eastAsia="Calibri"/>
          <w:sz w:val="28"/>
          <w:szCs w:val="28"/>
          <w:lang w:eastAsia="en-US"/>
        </w:rPr>
        <w:t>- первоначальное знакомство с разнообразием предметов рукотворного мира;</w:t>
      </w:r>
    </w:p>
    <w:p w:rsidR="00167307" w:rsidRPr="00174D67" w:rsidRDefault="00167307" w:rsidP="00174D67">
      <w:pPr>
        <w:ind w:firstLine="709"/>
        <w:jc w:val="both"/>
        <w:rPr>
          <w:rFonts w:eastAsia="Calibri"/>
          <w:sz w:val="28"/>
          <w:szCs w:val="28"/>
          <w:lang w:eastAsia="en-US"/>
        </w:rPr>
      </w:pPr>
      <w:r w:rsidRPr="00174D67">
        <w:rPr>
          <w:rFonts w:eastAsia="Calibri"/>
          <w:sz w:val="28"/>
          <w:szCs w:val="28"/>
          <w:lang w:eastAsia="en-US"/>
        </w:rPr>
        <w:t xml:space="preserve">- накопление положительного опыта социальных контактов со сверстниками и взрослыми; </w:t>
      </w:r>
    </w:p>
    <w:p w:rsidR="00167307" w:rsidRPr="00174D67" w:rsidRDefault="00167307" w:rsidP="00174D67">
      <w:pPr>
        <w:ind w:firstLine="709"/>
        <w:jc w:val="both"/>
        <w:rPr>
          <w:rFonts w:eastAsia="Calibri"/>
          <w:sz w:val="28"/>
          <w:szCs w:val="28"/>
          <w:lang w:eastAsia="en-US"/>
        </w:rPr>
      </w:pPr>
      <w:r w:rsidRPr="00174D67">
        <w:rPr>
          <w:rFonts w:eastAsia="Calibri"/>
          <w:sz w:val="28"/>
          <w:szCs w:val="28"/>
          <w:lang w:eastAsia="en-US"/>
        </w:rPr>
        <w:t xml:space="preserve">- нивелирование иждивенческой жизненной позиции;   </w:t>
      </w:r>
    </w:p>
    <w:p w:rsidR="00167307" w:rsidRPr="00174D67" w:rsidRDefault="00167307" w:rsidP="00174D67">
      <w:pPr>
        <w:ind w:firstLine="709"/>
        <w:jc w:val="both"/>
        <w:rPr>
          <w:rFonts w:eastAsia="Calibri"/>
          <w:sz w:val="28"/>
          <w:szCs w:val="28"/>
          <w:lang w:eastAsia="en-US"/>
        </w:rPr>
      </w:pPr>
      <w:r w:rsidRPr="00174D67">
        <w:rPr>
          <w:rFonts w:eastAsia="Calibri"/>
          <w:sz w:val="28"/>
          <w:szCs w:val="28"/>
          <w:lang w:eastAsia="en-US"/>
        </w:rPr>
        <w:t>- осуществлять под руководством учителя элементарную прое</w:t>
      </w:r>
      <w:r w:rsidRPr="00174D67">
        <w:rPr>
          <w:rFonts w:eastAsia="Calibri"/>
          <w:spacing w:val="2"/>
          <w:sz w:val="28"/>
          <w:szCs w:val="28"/>
          <w:lang w:eastAsia="en-US"/>
        </w:rPr>
        <w:t>ктную деятельность в малых группах: воплощать замысел в продукте, демонстрировать готовый продукт</w:t>
      </w:r>
      <w:r w:rsidRPr="00174D67">
        <w:rPr>
          <w:rFonts w:eastAsia="Calibri"/>
          <w:sz w:val="28"/>
          <w:szCs w:val="28"/>
          <w:lang w:eastAsia="en-US"/>
        </w:rPr>
        <w:t>.</w:t>
      </w:r>
    </w:p>
    <w:p w:rsidR="00167307" w:rsidRPr="00174D67" w:rsidRDefault="00167307" w:rsidP="00174D67">
      <w:pPr>
        <w:ind w:firstLine="708"/>
        <w:jc w:val="both"/>
        <w:rPr>
          <w:rFonts w:eastAsia="Calibri"/>
          <w:i/>
          <w:sz w:val="28"/>
          <w:szCs w:val="28"/>
          <w:lang w:eastAsia="en-US"/>
        </w:rPr>
      </w:pPr>
      <w:r w:rsidRPr="00174D67">
        <w:rPr>
          <w:rFonts w:eastAsia="Calibri"/>
          <w:sz w:val="28"/>
          <w:szCs w:val="28"/>
          <w:lang w:eastAsia="en-US"/>
        </w:rPr>
        <w:t xml:space="preserve">Содержание раздела «Технология ручной обработки материалов. Элементы графической грамоты» имеет целью познакомить слепых первоклассников с некоторыми материалами окружающего мира, их свойствами, с доступными простейшими способами их обработки; </w:t>
      </w:r>
      <w:r w:rsidRPr="00174D67">
        <w:rPr>
          <w:rFonts w:eastAsia="Calibri"/>
          <w:spacing w:val="-2"/>
          <w:sz w:val="28"/>
          <w:szCs w:val="28"/>
          <w:lang w:eastAsia="en-US"/>
        </w:rPr>
        <w:t>выполнять первоначальные действия пре</w:t>
      </w:r>
      <w:r w:rsidRPr="00174D67">
        <w:rPr>
          <w:rFonts w:eastAsia="Calibri"/>
          <w:spacing w:val="2"/>
          <w:sz w:val="28"/>
          <w:szCs w:val="28"/>
          <w:lang w:eastAsia="en-US"/>
        </w:rPr>
        <w:t xml:space="preserve">образования модели и работать с простейшей технической </w:t>
      </w:r>
      <w:r w:rsidRPr="00174D67">
        <w:rPr>
          <w:rFonts w:eastAsia="Calibri"/>
          <w:spacing w:val="-2"/>
          <w:sz w:val="28"/>
          <w:szCs w:val="28"/>
          <w:lang w:eastAsia="en-US"/>
        </w:rPr>
        <w:t xml:space="preserve">документацией; изготавливать плоскостные и объёмные изделия по простейшим схемам, рисункам, выполненным рельефным способом; </w:t>
      </w:r>
      <w:r w:rsidRPr="00174D67">
        <w:rPr>
          <w:rFonts w:eastAsia="Calibri"/>
          <w:sz w:val="28"/>
          <w:szCs w:val="28"/>
          <w:lang w:eastAsia="en-US"/>
        </w:rPr>
        <w:t>наблюдать и активно познавать окружающий мир.</w:t>
      </w:r>
    </w:p>
    <w:p w:rsidR="00167307" w:rsidRPr="00174D67" w:rsidRDefault="00167307" w:rsidP="00174D67">
      <w:pPr>
        <w:ind w:firstLine="709"/>
        <w:jc w:val="both"/>
        <w:rPr>
          <w:rFonts w:eastAsia="Calibri"/>
          <w:sz w:val="28"/>
          <w:szCs w:val="28"/>
          <w:lang w:eastAsia="en-US"/>
        </w:rPr>
      </w:pPr>
      <w:r w:rsidRPr="00174D67">
        <w:rPr>
          <w:rFonts w:eastAsia="Calibri"/>
          <w:sz w:val="28"/>
          <w:szCs w:val="28"/>
          <w:lang w:eastAsia="en-US"/>
        </w:rPr>
        <w:t xml:space="preserve">Содержание раздела «Конструирование и моделирование» направлено на получение слепыми первоклассниками первоначального опыта конструирования по образцу из заданных элементов, чтения их рельефных изображений и самостоятельного рельефного изображения простейших элементов, преобразования отдельных геометрических форм. </w:t>
      </w:r>
      <w:r w:rsidRPr="00174D67">
        <w:rPr>
          <w:rFonts w:eastAsia="Calibri"/>
          <w:sz w:val="28"/>
          <w:szCs w:val="28"/>
          <w:lang w:eastAsia="en-US"/>
        </w:rPr>
        <w:lastRenderedPageBreak/>
        <w:t xml:space="preserve">Слепые обучающиеся 1 класса учатся словесно </w:t>
      </w:r>
      <w:r w:rsidRPr="00174D67">
        <w:rPr>
          <w:rFonts w:eastAsia="Calibri"/>
          <w:spacing w:val="2"/>
          <w:sz w:val="28"/>
          <w:szCs w:val="28"/>
          <w:lang w:eastAsia="en-US"/>
        </w:rPr>
        <w:t>описывать на основе предложенного алгоритма изученные предметы</w:t>
      </w:r>
      <w:r w:rsidRPr="00174D67">
        <w:rPr>
          <w:rFonts w:eastAsia="Calibri"/>
          <w:sz w:val="28"/>
          <w:szCs w:val="28"/>
          <w:lang w:eastAsia="en-US"/>
        </w:rPr>
        <w:t>, выделять их существенные признаки.</w:t>
      </w:r>
    </w:p>
    <w:p w:rsidR="00167307" w:rsidRPr="00174D67" w:rsidRDefault="00167307" w:rsidP="00174D67">
      <w:pPr>
        <w:ind w:firstLine="709"/>
        <w:jc w:val="both"/>
        <w:rPr>
          <w:rFonts w:eastAsia="Trebuchet MS"/>
          <w:sz w:val="28"/>
          <w:szCs w:val="28"/>
        </w:rPr>
      </w:pPr>
    </w:p>
    <w:p w:rsidR="00167307" w:rsidRPr="00174D67" w:rsidRDefault="00167307" w:rsidP="00174D67">
      <w:pPr>
        <w:ind w:firstLine="709"/>
        <w:jc w:val="both"/>
        <w:rPr>
          <w:rFonts w:eastAsia="Calibri"/>
          <w:b/>
          <w:sz w:val="28"/>
          <w:szCs w:val="28"/>
        </w:rPr>
      </w:pPr>
      <w:r w:rsidRPr="00174D67">
        <w:rPr>
          <w:rFonts w:eastAsia="Calibri"/>
          <w:b/>
          <w:sz w:val="28"/>
          <w:szCs w:val="28"/>
        </w:rPr>
        <w:t>Место учебного предмета в учебном плане</w:t>
      </w:r>
    </w:p>
    <w:p w:rsidR="00167307" w:rsidRPr="00174D67" w:rsidRDefault="00167307" w:rsidP="00174D67">
      <w:pPr>
        <w:ind w:firstLine="709"/>
        <w:jc w:val="both"/>
        <w:rPr>
          <w:rFonts w:eastAsia="Calibri"/>
          <w:sz w:val="28"/>
          <w:szCs w:val="28"/>
        </w:rPr>
      </w:pPr>
      <w:r w:rsidRPr="00174D67">
        <w:rPr>
          <w:rFonts w:eastAsia="Calibri"/>
          <w:sz w:val="28"/>
          <w:szCs w:val="28"/>
        </w:rPr>
        <w:t xml:space="preserve">На обучение предмету «Технология (Труд)» выделяются часы учебного плана: </w:t>
      </w:r>
      <w:r w:rsidRPr="00174D67">
        <w:rPr>
          <w:rFonts w:eastAsia="Calibri"/>
          <w:b/>
          <w:sz w:val="28"/>
          <w:szCs w:val="28"/>
        </w:rPr>
        <w:t xml:space="preserve">33 </w:t>
      </w:r>
      <w:r w:rsidRPr="00174D67">
        <w:rPr>
          <w:rFonts w:eastAsia="Calibri"/>
          <w:sz w:val="28"/>
          <w:szCs w:val="28"/>
        </w:rPr>
        <w:t>часа (1 ч в неделю, 33 учебные недели).</w:t>
      </w:r>
    </w:p>
    <w:p w:rsidR="00C5258D" w:rsidRDefault="00C5258D"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Default="00221C10" w:rsidP="00174D67">
      <w:pPr>
        <w:tabs>
          <w:tab w:val="left" w:pos="709"/>
        </w:tabs>
        <w:jc w:val="both"/>
        <w:rPr>
          <w:sz w:val="28"/>
          <w:szCs w:val="28"/>
        </w:rPr>
      </w:pPr>
    </w:p>
    <w:p w:rsidR="00221C10" w:rsidRPr="00174D67" w:rsidRDefault="00221C10" w:rsidP="00174D67">
      <w:pPr>
        <w:tabs>
          <w:tab w:val="left" w:pos="709"/>
        </w:tabs>
        <w:jc w:val="both"/>
        <w:rPr>
          <w:sz w:val="28"/>
          <w:szCs w:val="28"/>
        </w:rPr>
      </w:pPr>
    </w:p>
    <w:p w:rsidR="00C5258D" w:rsidRPr="00174D67" w:rsidRDefault="00C5258D" w:rsidP="00A20663">
      <w:pPr>
        <w:pStyle w:val="aa"/>
        <w:numPr>
          <w:ilvl w:val="0"/>
          <w:numId w:val="9"/>
        </w:numPr>
        <w:tabs>
          <w:tab w:val="left" w:pos="709"/>
        </w:tabs>
        <w:jc w:val="center"/>
        <w:rPr>
          <w:rFonts w:cs="Times New Roman"/>
          <w:b/>
          <w:sz w:val="28"/>
          <w:szCs w:val="28"/>
        </w:rPr>
      </w:pPr>
      <w:r w:rsidRPr="00174D67">
        <w:rPr>
          <w:rFonts w:cs="Times New Roman"/>
          <w:b/>
          <w:sz w:val="28"/>
          <w:szCs w:val="28"/>
        </w:rPr>
        <w:lastRenderedPageBreak/>
        <w:t>Планируемые результаты</w:t>
      </w:r>
      <w:r w:rsidR="00B104D9" w:rsidRPr="00174D67">
        <w:rPr>
          <w:rFonts w:cs="Times New Roman"/>
          <w:b/>
          <w:sz w:val="28"/>
          <w:szCs w:val="28"/>
        </w:rPr>
        <w:t xml:space="preserve"> </w:t>
      </w:r>
    </w:p>
    <w:p w:rsidR="00221C10" w:rsidRPr="00943D43" w:rsidRDefault="00221C10" w:rsidP="00221C10">
      <w:pPr>
        <w:widowControl w:val="0"/>
        <w:shd w:val="clear" w:color="auto" w:fill="FFFFFF"/>
        <w:tabs>
          <w:tab w:val="left" w:pos="709"/>
        </w:tabs>
        <w:suppressAutoHyphens/>
        <w:ind w:firstLine="709"/>
        <w:contextualSpacing/>
        <w:jc w:val="both"/>
        <w:rPr>
          <w:kern w:val="1"/>
          <w:sz w:val="28"/>
          <w:szCs w:val="28"/>
          <w:lang w:bidi="hi-IN"/>
        </w:rPr>
      </w:pPr>
      <w:r w:rsidRPr="00943D43">
        <w:rPr>
          <w:kern w:val="1"/>
          <w:sz w:val="28"/>
          <w:szCs w:val="28"/>
          <w:lang w:bidi="hi-IN"/>
        </w:rPr>
        <w:t>Программа «Литературное чтение» обеспечивает достижение определенных личностных, метапредметных и предметных результатов.</w:t>
      </w:r>
    </w:p>
    <w:p w:rsidR="00221C10" w:rsidRPr="00943D43" w:rsidRDefault="00221C10" w:rsidP="00221C10">
      <w:pPr>
        <w:spacing w:before="240" w:after="120" w:line="240" w:lineRule="atLeast"/>
        <w:ind w:firstLine="284"/>
        <w:jc w:val="both"/>
        <w:outlineLvl w:val="1"/>
        <w:rPr>
          <w:b/>
          <w:bCs/>
          <w:caps/>
          <w:color w:val="000000"/>
          <w:sz w:val="28"/>
          <w:szCs w:val="28"/>
        </w:rPr>
      </w:pPr>
      <w:r w:rsidRPr="00943D43">
        <w:rPr>
          <w:b/>
          <w:bCs/>
          <w:caps/>
          <w:color w:val="000000"/>
          <w:sz w:val="28"/>
          <w:szCs w:val="28"/>
        </w:rPr>
        <w:t>ЛИЧНОСТНЫЕ РЕЗУЛЬТАТЫ</w:t>
      </w:r>
    </w:p>
    <w:p w:rsidR="00221C10" w:rsidRPr="00943D43" w:rsidRDefault="00221C10" w:rsidP="00221C10">
      <w:pPr>
        <w:ind w:firstLine="284"/>
        <w:jc w:val="both"/>
        <w:rPr>
          <w:color w:val="000000"/>
          <w:sz w:val="28"/>
          <w:szCs w:val="28"/>
        </w:rPr>
      </w:pPr>
      <w:r w:rsidRPr="00943D43">
        <w:rPr>
          <w:color w:val="000000"/>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221C10" w:rsidRPr="00943D43" w:rsidRDefault="00221C10" w:rsidP="00221C10">
      <w:pPr>
        <w:ind w:firstLine="284"/>
        <w:jc w:val="both"/>
        <w:rPr>
          <w:color w:val="000000"/>
          <w:sz w:val="28"/>
          <w:szCs w:val="28"/>
        </w:rPr>
      </w:pPr>
      <w:r w:rsidRPr="00943D43">
        <w:rPr>
          <w:b/>
          <w:bCs/>
          <w:color w:val="000000"/>
          <w:sz w:val="28"/>
          <w:szCs w:val="28"/>
        </w:rPr>
        <w:t>Гражданско-патриотическое воспитание:</w:t>
      </w:r>
    </w:p>
    <w:p w:rsidR="00221C10" w:rsidRPr="00943D43" w:rsidRDefault="00221C10" w:rsidP="00A20663">
      <w:pPr>
        <w:numPr>
          <w:ilvl w:val="0"/>
          <w:numId w:val="13"/>
        </w:numPr>
        <w:spacing w:before="100" w:beforeAutospacing="1" w:after="100" w:afterAutospacing="1"/>
        <w:ind w:left="227" w:firstLine="284"/>
        <w:jc w:val="both"/>
        <w:rPr>
          <w:color w:val="000000"/>
          <w:sz w:val="28"/>
          <w:szCs w:val="28"/>
        </w:rPr>
      </w:pPr>
      <w:r w:rsidRPr="00943D43">
        <w:rPr>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221C10" w:rsidRPr="00943D43" w:rsidRDefault="00221C10" w:rsidP="00A20663">
      <w:pPr>
        <w:numPr>
          <w:ilvl w:val="0"/>
          <w:numId w:val="13"/>
        </w:numPr>
        <w:spacing w:before="100" w:beforeAutospacing="1" w:after="100" w:afterAutospacing="1"/>
        <w:ind w:left="227" w:firstLine="284"/>
        <w:jc w:val="both"/>
        <w:rPr>
          <w:color w:val="000000"/>
          <w:sz w:val="28"/>
          <w:szCs w:val="28"/>
        </w:rPr>
      </w:pPr>
      <w:r w:rsidRPr="00943D43">
        <w:rPr>
          <w:color w:val="000000"/>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21C10" w:rsidRPr="00943D43" w:rsidRDefault="00221C10" w:rsidP="00A20663">
      <w:pPr>
        <w:numPr>
          <w:ilvl w:val="0"/>
          <w:numId w:val="13"/>
        </w:numPr>
        <w:spacing w:before="100" w:beforeAutospacing="1" w:after="100" w:afterAutospacing="1"/>
        <w:ind w:left="227" w:firstLine="284"/>
        <w:jc w:val="both"/>
        <w:rPr>
          <w:color w:val="000000"/>
          <w:sz w:val="28"/>
          <w:szCs w:val="28"/>
        </w:rPr>
      </w:pPr>
      <w:r w:rsidRPr="00943D43">
        <w:rPr>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21C10" w:rsidRPr="00943D43" w:rsidRDefault="00221C10" w:rsidP="00221C10">
      <w:pPr>
        <w:ind w:firstLine="284"/>
        <w:jc w:val="both"/>
        <w:rPr>
          <w:color w:val="000000"/>
          <w:sz w:val="28"/>
          <w:szCs w:val="28"/>
        </w:rPr>
      </w:pPr>
      <w:r w:rsidRPr="00943D43">
        <w:rPr>
          <w:b/>
          <w:bCs/>
          <w:color w:val="000000"/>
          <w:sz w:val="28"/>
          <w:szCs w:val="28"/>
        </w:rPr>
        <w:t>Духовно-нравственное воспитание:</w:t>
      </w:r>
    </w:p>
    <w:p w:rsidR="00221C10" w:rsidRPr="00943D43" w:rsidRDefault="00221C10" w:rsidP="00A20663">
      <w:pPr>
        <w:numPr>
          <w:ilvl w:val="0"/>
          <w:numId w:val="14"/>
        </w:numPr>
        <w:spacing w:before="100" w:beforeAutospacing="1" w:after="100" w:afterAutospacing="1"/>
        <w:ind w:left="227" w:firstLine="284"/>
        <w:jc w:val="both"/>
        <w:rPr>
          <w:color w:val="000000"/>
          <w:sz w:val="28"/>
          <w:szCs w:val="28"/>
        </w:rPr>
      </w:pPr>
      <w:r w:rsidRPr="00943D43">
        <w:rPr>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21C10" w:rsidRPr="00943D43" w:rsidRDefault="00221C10" w:rsidP="00A20663">
      <w:pPr>
        <w:numPr>
          <w:ilvl w:val="0"/>
          <w:numId w:val="15"/>
        </w:numPr>
        <w:spacing w:before="100" w:beforeAutospacing="1" w:after="100" w:afterAutospacing="1"/>
        <w:ind w:left="227" w:firstLine="284"/>
        <w:jc w:val="both"/>
        <w:rPr>
          <w:color w:val="000000"/>
          <w:sz w:val="28"/>
          <w:szCs w:val="28"/>
        </w:rPr>
      </w:pPr>
      <w:r w:rsidRPr="00943D43">
        <w:rPr>
          <w:color w:val="000000"/>
          <w:sz w:val="28"/>
          <w:szCs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221C10" w:rsidRPr="00943D43" w:rsidRDefault="00221C10" w:rsidP="00A20663">
      <w:pPr>
        <w:numPr>
          <w:ilvl w:val="0"/>
          <w:numId w:val="15"/>
        </w:numPr>
        <w:spacing w:before="100" w:beforeAutospacing="1" w:after="100" w:afterAutospacing="1"/>
        <w:ind w:left="227" w:firstLine="284"/>
        <w:jc w:val="both"/>
        <w:rPr>
          <w:color w:val="000000"/>
          <w:sz w:val="28"/>
          <w:szCs w:val="28"/>
        </w:rPr>
      </w:pPr>
      <w:r w:rsidRPr="00943D43">
        <w:rPr>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21C10" w:rsidRPr="00943D43" w:rsidRDefault="00221C10" w:rsidP="00A20663">
      <w:pPr>
        <w:numPr>
          <w:ilvl w:val="0"/>
          <w:numId w:val="15"/>
        </w:numPr>
        <w:spacing w:before="100" w:beforeAutospacing="1" w:after="100" w:afterAutospacing="1"/>
        <w:ind w:left="227" w:firstLine="284"/>
        <w:jc w:val="both"/>
        <w:rPr>
          <w:color w:val="000000"/>
          <w:sz w:val="28"/>
          <w:szCs w:val="28"/>
        </w:rPr>
      </w:pPr>
      <w:r w:rsidRPr="00943D43">
        <w:rPr>
          <w:color w:val="000000"/>
          <w:sz w:val="28"/>
          <w:szCs w:val="28"/>
        </w:rPr>
        <w:t>неприятие любых форм поведения, направленных на причинение физического и морального вреда другим людям </w:t>
      </w:r>
    </w:p>
    <w:p w:rsidR="00221C10" w:rsidRPr="00943D43" w:rsidRDefault="00221C10" w:rsidP="00221C10">
      <w:pPr>
        <w:ind w:firstLine="284"/>
        <w:jc w:val="both"/>
        <w:rPr>
          <w:color w:val="000000"/>
          <w:sz w:val="28"/>
          <w:szCs w:val="28"/>
        </w:rPr>
      </w:pPr>
      <w:r w:rsidRPr="00943D43">
        <w:rPr>
          <w:b/>
          <w:bCs/>
          <w:color w:val="000000"/>
          <w:sz w:val="28"/>
          <w:szCs w:val="28"/>
        </w:rPr>
        <w:t>Эстетическое воспитание:</w:t>
      </w:r>
    </w:p>
    <w:p w:rsidR="00221C10" w:rsidRPr="00943D43" w:rsidRDefault="00221C10" w:rsidP="00A20663">
      <w:pPr>
        <w:numPr>
          <w:ilvl w:val="0"/>
          <w:numId w:val="16"/>
        </w:numPr>
        <w:spacing w:before="100" w:beforeAutospacing="1" w:after="100" w:afterAutospacing="1"/>
        <w:ind w:left="227" w:firstLine="284"/>
        <w:jc w:val="both"/>
        <w:rPr>
          <w:color w:val="000000"/>
          <w:sz w:val="28"/>
          <w:szCs w:val="28"/>
        </w:rPr>
      </w:pPr>
      <w:r w:rsidRPr="00943D43">
        <w:rPr>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221C10" w:rsidRPr="00943D43" w:rsidRDefault="00221C10" w:rsidP="00A20663">
      <w:pPr>
        <w:numPr>
          <w:ilvl w:val="0"/>
          <w:numId w:val="16"/>
        </w:numPr>
        <w:spacing w:before="100" w:beforeAutospacing="1" w:after="100" w:afterAutospacing="1"/>
        <w:ind w:left="227" w:firstLine="284"/>
        <w:jc w:val="both"/>
        <w:rPr>
          <w:color w:val="000000"/>
          <w:sz w:val="28"/>
          <w:szCs w:val="28"/>
        </w:rPr>
      </w:pPr>
      <w:r w:rsidRPr="00943D43">
        <w:rPr>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21C10" w:rsidRPr="00943D43" w:rsidRDefault="00221C10" w:rsidP="00A20663">
      <w:pPr>
        <w:numPr>
          <w:ilvl w:val="0"/>
          <w:numId w:val="16"/>
        </w:numPr>
        <w:spacing w:before="100" w:beforeAutospacing="1" w:after="100" w:afterAutospacing="1"/>
        <w:ind w:left="227" w:firstLine="284"/>
        <w:jc w:val="both"/>
        <w:rPr>
          <w:color w:val="000000"/>
          <w:sz w:val="28"/>
          <w:szCs w:val="28"/>
        </w:rPr>
      </w:pPr>
      <w:r w:rsidRPr="00943D43">
        <w:rPr>
          <w:color w:val="000000"/>
          <w:sz w:val="28"/>
          <w:szCs w:val="28"/>
        </w:rPr>
        <w:t>понимание образного языка художественных произведений, выразительных средств, создающих художественный образ.</w:t>
      </w:r>
    </w:p>
    <w:p w:rsidR="00221C10" w:rsidRPr="00943D43" w:rsidRDefault="00221C10" w:rsidP="00221C10">
      <w:pPr>
        <w:ind w:firstLine="284"/>
        <w:jc w:val="both"/>
        <w:rPr>
          <w:color w:val="000000"/>
          <w:sz w:val="28"/>
          <w:szCs w:val="28"/>
        </w:rPr>
      </w:pPr>
      <w:r w:rsidRPr="00943D43">
        <w:rPr>
          <w:b/>
          <w:bCs/>
          <w:color w:val="000000"/>
          <w:sz w:val="28"/>
          <w:szCs w:val="28"/>
        </w:rPr>
        <w:t>Физическое воспитание, формирование культуры здоровья эмоционального благополучия:</w:t>
      </w:r>
    </w:p>
    <w:p w:rsidR="00221C10" w:rsidRPr="00943D43" w:rsidRDefault="00221C10" w:rsidP="00A20663">
      <w:pPr>
        <w:numPr>
          <w:ilvl w:val="0"/>
          <w:numId w:val="17"/>
        </w:numPr>
        <w:spacing w:before="100" w:beforeAutospacing="1" w:after="100" w:afterAutospacing="1"/>
        <w:ind w:left="227" w:firstLine="284"/>
        <w:jc w:val="both"/>
        <w:rPr>
          <w:color w:val="000000"/>
          <w:sz w:val="28"/>
          <w:szCs w:val="28"/>
        </w:rPr>
      </w:pPr>
      <w:r w:rsidRPr="00943D43">
        <w:rPr>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221C10" w:rsidRPr="00943D43" w:rsidRDefault="00221C10" w:rsidP="00A20663">
      <w:pPr>
        <w:numPr>
          <w:ilvl w:val="0"/>
          <w:numId w:val="17"/>
        </w:numPr>
        <w:spacing w:before="100" w:beforeAutospacing="1" w:after="100" w:afterAutospacing="1"/>
        <w:ind w:left="227" w:firstLine="284"/>
        <w:jc w:val="both"/>
        <w:rPr>
          <w:color w:val="000000"/>
          <w:sz w:val="28"/>
          <w:szCs w:val="28"/>
        </w:rPr>
      </w:pPr>
      <w:r w:rsidRPr="00943D43">
        <w:rPr>
          <w:color w:val="000000"/>
          <w:sz w:val="28"/>
          <w:szCs w:val="28"/>
        </w:rPr>
        <w:t>бережное отношение к физическому и психическому здоровью.</w:t>
      </w:r>
    </w:p>
    <w:p w:rsidR="00221C10" w:rsidRPr="00943D43" w:rsidRDefault="00221C10" w:rsidP="00221C10">
      <w:pPr>
        <w:ind w:firstLine="284"/>
        <w:jc w:val="both"/>
        <w:rPr>
          <w:color w:val="000000"/>
          <w:sz w:val="28"/>
          <w:szCs w:val="28"/>
        </w:rPr>
      </w:pPr>
      <w:r w:rsidRPr="00943D43">
        <w:rPr>
          <w:b/>
          <w:bCs/>
          <w:color w:val="000000"/>
          <w:sz w:val="28"/>
          <w:szCs w:val="28"/>
        </w:rPr>
        <w:t>Трудовое воспитание:</w:t>
      </w:r>
    </w:p>
    <w:p w:rsidR="00221C10" w:rsidRDefault="00221C10" w:rsidP="00A20663">
      <w:pPr>
        <w:numPr>
          <w:ilvl w:val="0"/>
          <w:numId w:val="18"/>
        </w:numPr>
        <w:spacing w:before="100" w:beforeAutospacing="1" w:after="100" w:afterAutospacing="1"/>
        <w:ind w:left="227" w:firstLine="284"/>
        <w:jc w:val="both"/>
        <w:rPr>
          <w:color w:val="000000"/>
          <w:sz w:val="28"/>
          <w:szCs w:val="28"/>
        </w:rPr>
      </w:pPr>
      <w:r w:rsidRPr="00943D43">
        <w:rPr>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21C10" w:rsidRDefault="00221C10" w:rsidP="00221C10">
      <w:pPr>
        <w:spacing w:before="100" w:beforeAutospacing="1" w:after="100" w:afterAutospacing="1"/>
        <w:jc w:val="both"/>
        <w:rPr>
          <w:color w:val="000000"/>
          <w:sz w:val="28"/>
          <w:szCs w:val="28"/>
        </w:rPr>
      </w:pPr>
    </w:p>
    <w:p w:rsidR="00221C10" w:rsidRPr="00943D43" w:rsidRDefault="00221C10" w:rsidP="00221C10">
      <w:pPr>
        <w:spacing w:before="100" w:beforeAutospacing="1" w:after="100" w:afterAutospacing="1"/>
        <w:jc w:val="both"/>
        <w:rPr>
          <w:color w:val="000000"/>
          <w:sz w:val="28"/>
          <w:szCs w:val="28"/>
        </w:rPr>
      </w:pPr>
    </w:p>
    <w:p w:rsidR="00221C10" w:rsidRPr="00943D43" w:rsidRDefault="00221C10" w:rsidP="00221C10">
      <w:pPr>
        <w:ind w:firstLine="284"/>
        <w:jc w:val="both"/>
        <w:rPr>
          <w:color w:val="000000"/>
          <w:sz w:val="28"/>
          <w:szCs w:val="28"/>
        </w:rPr>
      </w:pPr>
      <w:r w:rsidRPr="00943D43">
        <w:rPr>
          <w:b/>
          <w:bCs/>
          <w:color w:val="000000"/>
          <w:sz w:val="28"/>
          <w:szCs w:val="28"/>
        </w:rPr>
        <w:lastRenderedPageBreak/>
        <w:t>Экологическое воспитание:</w:t>
      </w:r>
    </w:p>
    <w:p w:rsidR="00221C10" w:rsidRPr="00943D43" w:rsidRDefault="00221C10" w:rsidP="00A20663">
      <w:pPr>
        <w:numPr>
          <w:ilvl w:val="0"/>
          <w:numId w:val="19"/>
        </w:numPr>
        <w:spacing w:before="100" w:beforeAutospacing="1" w:after="100" w:afterAutospacing="1"/>
        <w:ind w:left="227" w:firstLine="284"/>
        <w:jc w:val="both"/>
        <w:rPr>
          <w:color w:val="000000"/>
          <w:sz w:val="28"/>
          <w:szCs w:val="28"/>
        </w:rPr>
      </w:pPr>
      <w:r w:rsidRPr="00943D43">
        <w:rPr>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221C10" w:rsidRPr="00943D43" w:rsidRDefault="00221C10" w:rsidP="00A20663">
      <w:pPr>
        <w:numPr>
          <w:ilvl w:val="0"/>
          <w:numId w:val="19"/>
        </w:numPr>
        <w:spacing w:before="100" w:beforeAutospacing="1" w:after="100" w:afterAutospacing="1"/>
        <w:ind w:left="227" w:firstLine="284"/>
        <w:jc w:val="both"/>
        <w:rPr>
          <w:color w:val="000000"/>
          <w:sz w:val="28"/>
          <w:szCs w:val="28"/>
        </w:rPr>
      </w:pPr>
      <w:r w:rsidRPr="00943D43">
        <w:rPr>
          <w:color w:val="000000"/>
          <w:sz w:val="28"/>
          <w:szCs w:val="28"/>
        </w:rPr>
        <w:t>неприятие действий, приносящих ей вред.</w:t>
      </w:r>
    </w:p>
    <w:p w:rsidR="00221C10" w:rsidRPr="00943D43" w:rsidRDefault="00221C10" w:rsidP="00221C10">
      <w:pPr>
        <w:ind w:firstLine="284"/>
        <w:jc w:val="both"/>
        <w:rPr>
          <w:color w:val="000000"/>
          <w:sz w:val="28"/>
          <w:szCs w:val="28"/>
        </w:rPr>
      </w:pPr>
      <w:r w:rsidRPr="00943D43">
        <w:rPr>
          <w:b/>
          <w:bCs/>
          <w:color w:val="000000"/>
          <w:sz w:val="28"/>
          <w:szCs w:val="28"/>
        </w:rPr>
        <w:t>Ценности научного познания:</w:t>
      </w:r>
    </w:p>
    <w:p w:rsidR="00221C10" w:rsidRPr="00943D43" w:rsidRDefault="00221C10" w:rsidP="00A20663">
      <w:pPr>
        <w:numPr>
          <w:ilvl w:val="0"/>
          <w:numId w:val="20"/>
        </w:numPr>
        <w:spacing w:before="100" w:beforeAutospacing="1" w:after="100" w:afterAutospacing="1"/>
        <w:ind w:left="227" w:firstLine="284"/>
        <w:jc w:val="both"/>
        <w:rPr>
          <w:color w:val="000000"/>
          <w:sz w:val="28"/>
          <w:szCs w:val="28"/>
        </w:rPr>
      </w:pPr>
      <w:r w:rsidRPr="00943D43">
        <w:rPr>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21C10" w:rsidRPr="00943D43" w:rsidRDefault="00221C10" w:rsidP="00A20663">
      <w:pPr>
        <w:numPr>
          <w:ilvl w:val="0"/>
          <w:numId w:val="20"/>
        </w:numPr>
        <w:spacing w:before="100" w:beforeAutospacing="1" w:after="100" w:afterAutospacing="1"/>
        <w:ind w:left="227" w:firstLine="284"/>
        <w:jc w:val="both"/>
        <w:rPr>
          <w:color w:val="000000"/>
          <w:sz w:val="28"/>
          <w:szCs w:val="28"/>
        </w:rPr>
      </w:pPr>
      <w:r w:rsidRPr="00943D43">
        <w:rPr>
          <w:color w:val="000000"/>
          <w:sz w:val="28"/>
          <w:szCs w:val="28"/>
        </w:rPr>
        <w:t>овладение смысловым чтением для решения различного уровня учебных и жизненных задач;</w:t>
      </w:r>
    </w:p>
    <w:p w:rsidR="00221C10" w:rsidRPr="00221C10" w:rsidRDefault="00221C10" w:rsidP="00A20663">
      <w:pPr>
        <w:numPr>
          <w:ilvl w:val="0"/>
          <w:numId w:val="20"/>
        </w:numPr>
        <w:spacing w:before="100" w:beforeAutospacing="1" w:after="100" w:afterAutospacing="1"/>
        <w:ind w:left="227" w:firstLine="284"/>
        <w:jc w:val="both"/>
        <w:rPr>
          <w:color w:val="000000"/>
          <w:sz w:val="28"/>
          <w:szCs w:val="28"/>
        </w:rPr>
      </w:pPr>
      <w:r w:rsidRPr="00943D43">
        <w:rPr>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74D67" w:rsidRDefault="00174D67" w:rsidP="00174D67">
      <w:pPr>
        <w:autoSpaceDE w:val="0"/>
        <w:autoSpaceDN w:val="0"/>
        <w:adjustRightInd w:val="0"/>
        <w:jc w:val="both"/>
        <w:rPr>
          <w:rFonts w:eastAsiaTheme="minorHAnsi"/>
          <w:b/>
          <w:bCs/>
          <w:i/>
          <w:iCs/>
          <w:color w:val="000000"/>
          <w:sz w:val="28"/>
          <w:szCs w:val="28"/>
          <w:lang w:eastAsia="en-US"/>
        </w:rPr>
      </w:pPr>
    </w:p>
    <w:p w:rsidR="00107907" w:rsidRPr="00107907" w:rsidRDefault="00107907" w:rsidP="00174D67">
      <w:pPr>
        <w:autoSpaceDE w:val="0"/>
        <w:autoSpaceDN w:val="0"/>
        <w:adjustRightInd w:val="0"/>
        <w:jc w:val="both"/>
        <w:rPr>
          <w:rFonts w:eastAsiaTheme="minorHAnsi"/>
          <w:color w:val="000000"/>
          <w:sz w:val="28"/>
          <w:szCs w:val="28"/>
          <w:lang w:eastAsia="en-US"/>
        </w:rPr>
      </w:pPr>
      <w:r w:rsidRPr="00107907">
        <w:rPr>
          <w:rFonts w:eastAsiaTheme="minorHAnsi"/>
          <w:b/>
          <w:bCs/>
          <w:i/>
          <w:iCs/>
          <w:color w:val="000000"/>
          <w:sz w:val="28"/>
          <w:szCs w:val="28"/>
          <w:lang w:eastAsia="en-US"/>
        </w:rPr>
        <w:t xml:space="preserve">Регулятивные универсальные учебные действия </w:t>
      </w:r>
    </w:p>
    <w:p w:rsidR="00107907" w:rsidRPr="00174D67" w:rsidRDefault="00107907" w:rsidP="00A20663">
      <w:pPr>
        <w:pStyle w:val="aa"/>
        <w:numPr>
          <w:ilvl w:val="0"/>
          <w:numId w:val="10"/>
        </w:numPr>
        <w:autoSpaceDE w:val="0"/>
        <w:autoSpaceDN w:val="0"/>
        <w:adjustRightInd w:val="0"/>
        <w:spacing w:after="221"/>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принимать и сохранять учебную задачу; </w:t>
      </w:r>
    </w:p>
    <w:p w:rsidR="00107907" w:rsidRPr="00174D67" w:rsidRDefault="00107907" w:rsidP="00A20663">
      <w:pPr>
        <w:pStyle w:val="aa"/>
        <w:numPr>
          <w:ilvl w:val="0"/>
          <w:numId w:val="10"/>
        </w:numPr>
        <w:autoSpaceDE w:val="0"/>
        <w:autoSpaceDN w:val="0"/>
        <w:adjustRightInd w:val="0"/>
        <w:spacing w:after="221"/>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учитывать выделенные учителем ориентиры - действия в новом учебном материале в сотрудничестве с учителем; </w:t>
      </w:r>
    </w:p>
    <w:p w:rsidR="00167307" w:rsidRPr="00174D67" w:rsidRDefault="00107907" w:rsidP="00A20663">
      <w:pPr>
        <w:pStyle w:val="aa"/>
        <w:numPr>
          <w:ilvl w:val="0"/>
          <w:numId w:val="10"/>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выполнять несложные технологические задания по инструкции учителя, по заданным правилам; </w:t>
      </w:r>
    </w:p>
    <w:p w:rsidR="00167307" w:rsidRPr="00174D67" w:rsidRDefault="00107907" w:rsidP="00A20663">
      <w:pPr>
        <w:pStyle w:val="aa"/>
        <w:numPr>
          <w:ilvl w:val="0"/>
          <w:numId w:val="10"/>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планировать свои действия в соответствии с поставленной задачей; </w:t>
      </w:r>
    </w:p>
    <w:p w:rsidR="00107907" w:rsidRPr="00174D67" w:rsidRDefault="00107907" w:rsidP="00A20663">
      <w:pPr>
        <w:pStyle w:val="aa"/>
        <w:numPr>
          <w:ilvl w:val="0"/>
          <w:numId w:val="10"/>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адекватно воспринимать предложения и оценку учителей,</w:t>
      </w:r>
      <w:r w:rsidR="00167307" w:rsidRPr="00174D67">
        <w:rPr>
          <w:rFonts w:eastAsiaTheme="minorHAnsi" w:cs="Times New Roman"/>
          <w:color w:val="000000"/>
          <w:sz w:val="28"/>
          <w:szCs w:val="28"/>
          <w:lang w:eastAsia="en-US"/>
        </w:rPr>
        <w:t xml:space="preserve"> </w:t>
      </w:r>
      <w:r w:rsidRPr="00174D67">
        <w:rPr>
          <w:rFonts w:eastAsiaTheme="minorHAnsi" w:cs="Times New Roman"/>
          <w:color w:val="000000"/>
          <w:sz w:val="28"/>
          <w:szCs w:val="28"/>
          <w:lang w:eastAsia="en-US"/>
        </w:rPr>
        <w:t>товарищей;</w:t>
      </w:r>
    </w:p>
    <w:p w:rsidR="00107907" w:rsidRPr="00174D67" w:rsidRDefault="00107907" w:rsidP="00A20663">
      <w:pPr>
        <w:pStyle w:val="aa"/>
        <w:numPr>
          <w:ilvl w:val="0"/>
          <w:numId w:val="10"/>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осуществлять итоговый и пошаговый контроль по результату предметно-практической деятельности; </w:t>
      </w:r>
    </w:p>
    <w:p w:rsidR="00107907" w:rsidRPr="00174D67" w:rsidRDefault="00107907" w:rsidP="00A20663">
      <w:pPr>
        <w:pStyle w:val="aa"/>
        <w:numPr>
          <w:ilvl w:val="0"/>
          <w:numId w:val="10"/>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взаимодействовать с партнерами в системе координат «слепой - зрячий», «слепой- слепой» в процессе овладения доступными трудовыми умениями и навыками. </w:t>
      </w:r>
    </w:p>
    <w:p w:rsidR="00107907" w:rsidRPr="00174D67" w:rsidRDefault="00107907" w:rsidP="00A20663">
      <w:pPr>
        <w:pStyle w:val="aa"/>
        <w:numPr>
          <w:ilvl w:val="0"/>
          <w:numId w:val="10"/>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уметь избегать ситуаций, представляющих угрозу жизни, здоровью, безопасности личности. </w:t>
      </w:r>
    </w:p>
    <w:p w:rsidR="00167307" w:rsidRPr="00174D67" w:rsidRDefault="00167307" w:rsidP="00174D67">
      <w:pPr>
        <w:autoSpaceDE w:val="0"/>
        <w:autoSpaceDN w:val="0"/>
        <w:adjustRightInd w:val="0"/>
        <w:jc w:val="both"/>
        <w:rPr>
          <w:rFonts w:eastAsiaTheme="minorHAnsi"/>
          <w:b/>
          <w:bCs/>
          <w:i/>
          <w:iCs/>
          <w:color w:val="000000"/>
          <w:sz w:val="28"/>
          <w:szCs w:val="28"/>
          <w:lang w:eastAsia="en-US"/>
        </w:rPr>
      </w:pPr>
    </w:p>
    <w:p w:rsidR="00107907" w:rsidRPr="00107907" w:rsidRDefault="00107907" w:rsidP="00174D67">
      <w:pPr>
        <w:autoSpaceDE w:val="0"/>
        <w:autoSpaceDN w:val="0"/>
        <w:adjustRightInd w:val="0"/>
        <w:jc w:val="both"/>
        <w:rPr>
          <w:rFonts w:eastAsiaTheme="minorHAnsi"/>
          <w:color w:val="000000"/>
          <w:sz w:val="28"/>
          <w:szCs w:val="28"/>
          <w:lang w:eastAsia="en-US"/>
        </w:rPr>
      </w:pPr>
      <w:r w:rsidRPr="00107907">
        <w:rPr>
          <w:rFonts w:eastAsiaTheme="minorHAnsi"/>
          <w:b/>
          <w:bCs/>
          <w:i/>
          <w:iCs/>
          <w:color w:val="000000"/>
          <w:sz w:val="28"/>
          <w:szCs w:val="28"/>
          <w:lang w:eastAsia="en-US"/>
        </w:rPr>
        <w:t xml:space="preserve">Познавательные универсальные учебные действия </w:t>
      </w:r>
    </w:p>
    <w:p w:rsidR="00107907" w:rsidRPr="00174D67" w:rsidRDefault="00107907" w:rsidP="00A20663">
      <w:pPr>
        <w:pStyle w:val="aa"/>
        <w:numPr>
          <w:ilvl w:val="0"/>
          <w:numId w:val="11"/>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осуществлять поиск необходимой информации для выполнения учебных заданий, (на основе владения рельефно-</w:t>
      </w:r>
      <w:r w:rsidRPr="00174D67">
        <w:rPr>
          <w:rFonts w:eastAsiaTheme="minorHAnsi" w:cs="Times New Roman"/>
          <w:color w:val="000000"/>
          <w:sz w:val="28"/>
          <w:szCs w:val="28"/>
          <w:lang w:eastAsia="en-US"/>
        </w:rPr>
        <w:lastRenderedPageBreak/>
        <w:t xml:space="preserve">точечным шрифтом Л. Брайля); </w:t>
      </w:r>
    </w:p>
    <w:p w:rsidR="00107907" w:rsidRPr="00174D67" w:rsidRDefault="00107907" w:rsidP="00A20663">
      <w:pPr>
        <w:pStyle w:val="aa"/>
        <w:numPr>
          <w:ilvl w:val="0"/>
          <w:numId w:val="11"/>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осуществлять аналитико-синтетическую деятельность (сравнение, анализ, классификация, выделение существенных признаков и их синтез) </w:t>
      </w:r>
    </w:p>
    <w:p w:rsidR="00107907" w:rsidRPr="00174D67" w:rsidRDefault="00107907" w:rsidP="00A20663">
      <w:pPr>
        <w:pStyle w:val="aa"/>
        <w:numPr>
          <w:ilvl w:val="0"/>
          <w:numId w:val="11"/>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применять навыки самообслуживания, несложные технологические приемы ручной обработки материалов, усвоение правил техники безопасности; </w:t>
      </w:r>
    </w:p>
    <w:p w:rsidR="00107907" w:rsidRPr="00174D67" w:rsidRDefault="00107907" w:rsidP="00A20663">
      <w:pPr>
        <w:pStyle w:val="aa"/>
        <w:numPr>
          <w:ilvl w:val="0"/>
          <w:numId w:val="11"/>
        </w:numPr>
        <w:autoSpaceDE w:val="0"/>
        <w:autoSpaceDN w:val="0"/>
        <w:adjustRightInd w:val="0"/>
        <w:spacing w:after="22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развивать трудовые умения, профессиональные интересы, способности и компенсаторные возможности; </w:t>
      </w:r>
    </w:p>
    <w:p w:rsidR="00167307" w:rsidRDefault="00107907" w:rsidP="00A20663">
      <w:pPr>
        <w:pStyle w:val="aa"/>
        <w:numPr>
          <w:ilvl w:val="0"/>
          <w:numId w:val="11"/>
        </w:numPr>
        <w:autoSpaceDE w:val="0"/>
        <w:autoSpaceDN w:val="0"/>
        <w:adjustRightInd w:val="0"/>
        <w:jc w:val="both"/>
        <w:rPr>
          <w:rFonts w:eastAsiaTheme="minorHAnsi" w:cs="Times New Roman"/>
          <w:color w:val="000000"/>
          <w:sz w:val="28"/>
          <w:szCs w:val="28"/>
          <w:lang w:eastAsia="en-US"/>
        </w:rPr>
      </w:pPr>
      <w:r w:rsidRPr="00174D67">
        <w:rPr>
          <w:rFonts w:eastAsiaTheme="minorHAnsi" w:cs="Times New Roman"/>
          <w:color w:val="000000"/>
          <w:sz w:val="28"/>
          <w:szCs w:val="28"/>
          <w:lang w:eastAsia="en-US"/>
        </w:rPr>
        <w:t xml:space="preserve">использовать приобретённые знания и умения для творческого решения несложных конструкторских, художественно-конструкторских (дизайнерских) технологических и организационных задач. </w:t>
      </w:r>
    </w:p>
    <w:p w:rsidR="00801443" w:rsidRPr="00174D67" w:rsidRDefault="00801443" w:rsidP="00801443">
      <w:pPr>
        <w:pStyle w:val="aa"/>
        <w:autoSpaceDE w:val="0"/>
        <w:autoSpaceDN w:val="0"/>
        <w:adjustRightInd w:val="0"/>
        <w:jc w:val="both"/>
        <w:rPr>
          <w:rFonts w:eastAsiaTheme="minorHAnsi" w:cs="Times New Roman"/>
          <w:color w:val="000000"/>
          <w:sz w:val="28"/>
          <w:szCs w:val="28"/>
          <w:lang w:eastAsia="en-US"/>
        </w:rPr>
      </w:pPr>
    </w:p>
    <w:p w:rsidR="006D282C" w:rsidRPr="00174D67" w:rsidRDefault="00167307" w:rsidP="00A20663">
      <w:pPr>
        <w:pStyle w:val="aa"/>
        <w:numPr>
          <w:ilvl w:val="0"/>
          <w:numId w:val="9"/>
        </w:numPr>
        <w:jc w:val="center"/>
        <w:rPr>
          <w:rFonts w:eastAsia="Trebuchet MS" w:cs="Times New Roman"/>
          <w:b/>
          <w:bCs/>
          <w:iCs/>
          <w:sz w:val="28"/>
          <w:szCs w:val="28"/>
        </w:rPr>
      </w:pPr>
      <w:r w:rsidRPr="00174D67">
        <w:rPr>
          <w:rFonts w:eastAsia="Trebuchet MS" w:cs="Times New Roman"/>
          <w:b/>
          <w:bCs/>
          <w:iCs/>
          <w:sz w:val="28"/>
          <w:szCs w:val="28"/>
        </w:rPr>
        <w:t>Содержание учебного предмета</w:t>
      </w:r>
    </w:p>
    <w:p w:rsidR="00174D67" w:rsidRPr="00174D67" w:rsidRDefault="006D282C" w:rsidP="00174D67">
      <w:pPr>
        <w:keepNext/>
        <w:suppressAutoHyphens/>
        <w:autoSpaceDE w:val="0"/>
        <w:ind w:firstLine="709"/>
        <w:contextualSpacing/>
        <w:jc w:val="both"/>
        <w:textAlignment w:val="center"/>
        <w:rPr>
          <w:rFonts w:eastAsia="Calibri"/>
          <w:b/>
          <w:iCs/>
          <w:sz w:val="28"/>
          <w:szCs w:val="28"/>
          <w:lang w:eastAsia="ar-SA"/>
        </w:rPr>
      </w:pPr>
      <w:r w:rsidRPr="00174D67">
        <w:rPr>
          <w:rFonts w:eastAsia="Calibri"/>
          <w:b/>
          <w:iCs/>
          <w:sz w:val="28"/>
          <w:szCs w:val="28"/>
          <w:lang w:eastAsia="ar-SA"/>
        </w:rPr>
        <w:t>Общекультурные и общетрудовые компетенции. Основы культуры труда, самообслуживания</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pacing w:val="2"/>
          <w:sz w:val="28"/>
          <w:szCs w:val="28"/>
        </w:rPr>
        <w:t xml:space="preserve">Трудовая деятельность и её значение в жизни человека. </w:t>
      </w:r>
      <w:r w:rsidRPr="00174D67">
        <w:rPr>
          <w:rFonts w:eastAsia="Calibri"/>
          <w:sz w:val="28"/>
          <w:szCs w:val="28"/>
        </w:rPr>
        <w:t>Рукотворный мир как результат труда человека; разнообразие предметов рукотворного мира (</w:t>
      </w:r>
      <w:r w:rsidRPr="00174D67">
        <w:rPr>
          <w:rFonts w:eastAsia="Calibri"/>
          <w:iCs/>
          <w:sz w:val="28"/>
          <w:szCs w:val="28"/>
        </w:rPr>
        <w:t>архитектура</w:t>
      </w:r>
      <w:r w:rsidRPr="00174D67">
        <w:rPr>
          <w:rFonts w:eastAsia="Calibri"/>
          <w:sz w:val="28"/>
          <w:szCs w:val="28"/>
        </w:rPr>
        <w:t>, скульптура, техника, предметы быта и декоративно-прикладного искусства и</w:t>
      </w:r>
      <w:r w:rsidRPr="00174D67">
        <w:rPr>
          <w:rFonts w:eastAsia="Calibri"/>
          <w:sz w:val="28"/>
          <w:szCs w:val="28"/>
        </w:rPr>
        <w:t> </w:t>
      </w:r>
      <w:r w:rsidRPr="00174D67">
        <w:rPr>
          <w:rFonts w:eastAsia="Calibri"/>
          <w:sz w:val="28"/>
          <w:szCs w:val="28"/>
        </w:rPr>
        <w:t>т.</w:t>
      </w:r>
      <w:r w:rsidRPr="00174D67">
        <w:rPr>
          <w:rFonts w:eastAsia="Calibri"/>
          <w:sz w:val="28"/>
          <w:szCs w:val="28"/>
        </w:rPr>
        <w:t> </w:t>
      </w:r>
      <w:r w:rsidRPr="00174D67">
        <w:rPr>
          <w:rFonts w:eastAsia="Calibri"/>
          <w:sz w:val="28"/>
          <w:szCs w:val="28"/>
        </w:rPr>
        <w:t xml:space="preserve">д.) разных народов России (на примере 2—3 народов). </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xml:space="preserve">Элементарные общие правила создания предметов рукотворного </w:t>
      </w:r>
      <w:r w:rsidRPr="00174D67">
        <w:rPr>
          <w:rFonts w:eastAsia="Calibri"/>
          <w:spacing w:val="-2"/>
          <w:sz w:val="28"/>
          <w:szCs w:val="28"/>
        </w:rPr>
        <w:t>мира (удобство, эстетическая выразительность, проч</w:t>
      </w:r>
      <w:r w:rsidRPr="00174D67">
        <w:rPr>
          <w:rFonts w:eastAsia="Calibri"/>
          <w:sz w:val="28"/>
          <w:szCs w:val="28"/>
        </w:rPr>
        <w:t xml:space="preserve">ность; гармония предметов и окружающей среды). </w:t>
      </w:r>
    </w:p>
    <w:p w:rsidR="006D282C" w:rsidRPr="00174D67" w:rsidRDefault="006D282C" w:rsidP="00174D67">
      <w:pPr>
        <w:autoSpaceDE w:val="0"/>
        <w:autoSpaceDN w:val="0"/>
        <w:adjustRightInd w:val="0"/>
        <w:ind w:firstLine="709"/>
        <w:contextualSpacing/>
        <w:jc w:val="both"/>
        <w:textAlignment w:val="center"/>
        <w:rPr>
          <w:rFonts w:eastAsia="Calibri"/>
          <w:iCs/>
          <w:sz w:val="28"/>
          <w:szCs w:val="28"/>
        </w:rPr>
      </w:pPr>
      <w:r w:rsidRPr="00174D67">
        <w:rPr>
          <w:rFonts w:eastAsia="Calibri"/>
          <w:iCs/>
          <w:sz w:val="28"/>
          <w:szCs w:val="28"/>
        </w:rPr>
        <w:t xml:space="preserve">Накопление положительного опыта социальных контактов со сверстниками и взрослыми; умение работать в паре, в группе. Приобретение первоначальных навыков совместной продуктивной деятельности. </w:t>
      </w:r>
    </w:p>
    <w:p w:rsidR="006D282C" w:rsidRPr="00174D67" w:rsidRDefault="006D282C" w:rsidP="00174D67">
      <w:pPr>
        <w:autoSpaceDE w:val="0"/>
        <w:autoSpaceDN w:val="0"/>
        <w:adjustRightInd w:val="0"/>
        <w:ind w:firstLine="709"/>
        <w:contextualSpacing/>
        <w:jc w:val="both"/>
        <w:textAlignment w:val="center"/>
        <w:rPr>
          <w:rFonts w:eastAsia="Calibri"/>
          <w:iCs/>
          <w:sz w:val="28"/>
          <w:szCs w:val="28"/>
        </w:rPr>
      </w:pPr>
      <w:r w:rsidRPr="00174D67">
        <w:rPr>
          <w:rFonts w:eastAsia="Calibri"/>
          <w:iCs/>
          <w:sz w:val="28"/>
          <w:szCs w:val="28"/>
        </w:rPr>
        <w:t xml:space="preserve">Развитие потребности к труду, овладение основными доступными трудовыми умениями; овладение представлениями о трудовых профессиях. Первоначальное усвоение правил техники безопасности при обработке различных материалов. </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pacing w:val="-2"/>
          <w:sz w:val="28"/>
          <w:szCs w:val="28"/>
        </w:rPr>
        <w:t>Организация рабочего места в зависимости от вида работы, планирование трудового процесса. Приемы ориентировки на рабочем месте. Рациональное размещение на рабочем месте материалов и инструментов Анализ информа</w:t>
      </w:r>
      <w:r w:rsidRPr="00174D67">
        <w:rPr>
          <w:rFonts w:eastAsia="Calibri"/>
          <w:spacing w:val="2"/>
          <w:sz w:val="28"/>
          <w:szCs w:val="28"/>
        </w:rPr>
        <w:t xml:space="preserve">ции (из дидактических материалов, выполненных рельефным способом), её </w:t>
      </w:r>
      <w:r w:rsidRPr="00174D67">
        <w:rPr>
          <w:rFonts w:eastAsia="Calibri"/>
          <w:sz w:val="28"/>
          <w:szCs w:val="28"/>
        </w:rPr>
        <w:t xml:space="preserve">использование в организации работы. Алгоритм выполнения работы. Контроль хода работы под контролем и с помощью учителя. </w:t>
      </w:r>
    </w:p>
    <w:p w:rsidR="006D282C" w:rsidRPr="00174D67" w:rsidRDefault="006D282C" w:rsidP="00174D67">
      <w:pPr>
        <w:autoSpaceDE w:val="0"/>
        <w:autoSpaceDN w:val="0"/>
        <w:adjustRightInd w:val="0"/>
        <w:ind w:firstLine="709"/>
        <w:contextualSpacing/>
        <w:jc w:val="both"/>
        <w:textAlignment w:val="center"/>
        <w:rPr>
          <w:rFonts w:eastAsia="Calibri"/>
          <w:b/>
          <w:bCs/>
          <w:i/>
          <w:sz w:val="28"/>
          <w:szCs w:val="28"/>
        </w:rPr>
      </w:pPr>
      <w:r w:rsidRPr="00174D67">
        <w:rPr>
          <w:rFonts w:eastAsia="Calibri"/>
          <w:sz w:val="28"/>
          <w:szCs w:val="28"/>
        </w:rPr>
        <w:t xml:space="preserve">Культура межличностных отношений в совместной деятельности. </w:t>
      </w:r>
      <w:r w:rsidRPr="00174D67">
        <w:rPr>
          <w:rFonts w:eastAsia="Calibri"/>
          <w:b/>
          <w:bCs/>
          <w:i/>
          <w:sz w:val="28"/>
          <w:szCs w:val="28"/>
        </w:rPr>
        <w:t>Технология ручной обработки материалов. Элементы графической грамоты.</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174D67">
        <w:rPr>
          <w:rFonts w:eastAsia="Calibri"/>
          <w:iCs/>
          <w:sz w:val="28"/>
          <w:szCs w:val="28"/>
        </w:rPr>
        <w:t>Многообразие материалов и их практическое применение в жизни</w:t>
      </w:r>
      <w:r w:rsidRPr="00174D67">
        <w:rPr>
          <w:rFonts w:eastAsia="Calibri"/>
          <w:sz w:val="28"/>
          <w:szCs w:val="28"/>
        </w:rPr>
        <w:t>. Распознавание материалов посредством тактильно-осязательного восприятия.</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lastRenderedPageBreak/>
        <w:t>Подготовка материалов к работе. Экономное расходование материалов. Контроль выполнения отдельных операций и готового изделия (с помощью учителя). Инструменты и приспособления для обработки материалов (знание названий используемых инструментов, область применения, правила использования).</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iCs/>
          <w:sz w:val="28"/>
          <w:szCs w:val="28"/>
        </w:rPr>
        <w:t xml:space="preserve">Общее представление о технологическом процессе: анализ устройства и назначения изделия. </w:t>
      </w:r>
      <w:r w:rsidRPr="00174D67">
        <w:rPr>
          <w:rFonts w:eastAsia="Calibri"/>
          <w:sz w:val="28"/>
          <w:szCs w:val="28"/>
        </w:rPr>
        <w:t xml:space="preserve"> Называние </w:t>
      </w:r>
      <w:r w:rsidRPr="00174D67">
        <w:rPr>
          <w:rFonts w:eastAsia="Calibri"/>
          <w:spacing w:val="2"/>
          <w:sz w:val="28"/>
          <w:szCs w:val="28"/>
        </w:rPr>
        <w:t xml:space="preserve">и выполнение основных технологических операций ручной </w:t>
      </w:r>
      <w:r w:rsidRPr="00174D67">
        <w:rPr>
          <w:rFonts w:eastAsia="Calibri"/>
          <w:sz w:val="28"/>
          <w:szCs w:val="28"/>
        </w:rPr>
        <w:t>обработки материалов: разметка деталей (по шаблону, трафарету), выделение деталей (отрывание), формообразование деталей (сгибание, складывание и</w:t>
      </w:r>
      <w:r w:rsidRPr="00174D67">
        <w:rPr>
          <w:rFonts w:eastAsia="Calibri"/>
          <w:sz w:val="28"/>
          <w:szCs w:val="28"/>
        </w:rPr>
        <w:t> </w:t>
      </w:r>
      <w:r w:rsidRPr="00174D67">
        <w:rPr>
          <w:rFonts w:eastAsia="Calibri"/>
          <w:sz w:val="28"/>
          <w:szCs w:val="28"/>
        </w:rPr>
        <w:t>др.), сборка изделия (клеевое</w:t>
      </w:r>
      <w:r w:rsidRPr="00174D67">
        <w:rPr>
          <w:rFonts w:eastAsia="Calibri"/>
          <w:spacing w:val="2"/>
          <w:sz w:val="28"/>
          <w:szCs w:val="28"/>
        </w:rPr>
        <w:t xml:space="preserve"> соедине</w:t>
      </w:r>
      <w:r w:rsidRPr="00174D67">
        <w:rPr>
          <w:rFonts w:eastAsia="Calibri"/>
          <w:sz w:val="28"/>
          <w:szCs w:val="28"/>
        </w:rPr>
        <w:t xml:space="preserve">ние). </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Виды условных графических изображе</w:t>
      </w:r>
      <w:r w:rsidRPr="00174D67">
        <w:rPr>
          <w:rFonts w:eastAsia="Calibri"/>
          <w:spacing w:val="2"/>
          <w:sz w:val="28"/>
          <w:szCs w:val="28"/>
        </w:rPr>
        <w:t xml:space="preserve">ний: рельефный рисунок, простейший чертёж, инструкционная карта (их узнавание). </w:t>
      </w:r>
      <w:r w:rsidRPr="00174D67">
        <w:rPr>
          <w:rFonts w:eastAsia="Calibri"/>
          <w:sz w:val="28"/>
          <w:szCs w:val="28"/>
        </w:rPr>
        <w:t>Чте</w:t>
      </w:r>
      <w:r w:rsidRPr="00174D67">
        <w:rPr>
          <w:rFonts w:eastAsia="Calibri"/>
          <w:spacing w:val="2"/>
          <w:sz w:val="28"/>
          <w:szCs w:val="28"/>
        </w:rPr>
        <w:t xml:space="preserve">ние условных графических изображений. </w:t>
      </w:r>
      <w:r w:rsidRPr="00174D67">
        <w:rPr>
          <w:rFonts w:eastAsia="Calibri"/>
          <w:sz w:val="28"/>
          <w:szCs w:val="28"/>
        </w:rPr>
        <w:t>Изготовление изделий по рельефному рисунку, простейшему чертежу или схеме.</w:t>
      </w:r>
    </w:p>
    <w:p w:rsidR="006D282C" w:rsidRPr="00174D67" w:rsidRDefault="006D282C" w:rsidP="00174D67">
      <w:pPr>
        <w:suppressAutoHyphens/>
        <w:ind w:firstLine="709"/>
        <w:jc w:val="both"/>
        <w:rPr>
          <w:b/>
          <w:i/>
          <w:sz w:val="28"/>
          <w:szCs w:val="28"/>
          <w:lang w:eastAsia="ar-SA"/>
        </w:rPr>
      </w:pPr>
      <w:r w:rsidRPr="00174D67">
        <w:rPr>
          <w:b/>
          <w:i/>
          <w:sz w:val="28"/>
          <w:szCs w:val="28"/>
          <w:lang w:eastAsia="ar-SA"/>
        </w:rPr>
        <w:t>Работа с пластилином</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Элементарные знания о пластилине (свойства материалов, цвет, форма). Пластилин как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«прищипывание», «примазывание» (объемные изделия).</w:t>
      </w:r>
    </w:p>
    <w:p w:rsidR="00F807EC" w:rsidRDefault="00F807EC" w:rsidP="00174D67">
      <w:pPr>
        <w:suppressAutoHyphens/>
        <w:ind w:firstLine="709"/>
        <w:jc w:val="both"/>
        <w:rPr>
          <w:b/>
          <w:i/>
          <w:sz w:val="28"/>
          <w:szCs w:val="28"/>
          <w:lang w:eastAsia="ar-SA"/>
        </w:rPr>
      </w:pPr>
    </w:p>
    <w:p w:rsidR="006D282C" w:rsidRPr="00174D67" w:rsidRDefault="006D282C" w:rsidP="00174D67">
      <w:pPr>
        <w:suppressAutoHyphens/>
        <w:ind w:firstLine="709"/>
        <w:jc w:val="both"/>
        <w:rPr>
          <w:b/>
          <w:i/>
          <w:sz w:val="28"/>
          <w:szCs w:val="28"/>
          <w:lang w:eastAsia="ar-SA"/>
        </w:rPr>
      </w:pPr>
      <w:r w:rsidRPr="00174D67">
        <w:rPr>
          <w:b/>
          <w:i/>
          <w:sz w:val="28"/>
          <w:szCs w:val="28"/>
          <w:lang w:eastAsia="ar-SA"/>
        </w:rPr>
        <w:t>Работа с бумагой</w:t>
      </w:r>
    </w:p>
    <w:p w:rsidR="006D282C" w:rsidRPr="00174D67" w:rsidRDefault="006D282C" w:rsidP="00174D67">
      <w:pPr>
        <w:suppressAutoHyphens/>
        <w:ind w:firstLine="709"/>
        <w:jc w:val="both"/>
        <w:rPr>
          <w:sz w:val="28"/>
          <w:szCs w:val="28"/>
          <w:lang w:eastAsia="ar-SA"/>
        </w:rPr>
      </w:pPr>
      <w:r w:rsidRPr="00174D67">
        <w:rPr>
          <w:sz w:val="28"/>
          <w:szCs w:val="28"/>
          <w:lang w:eastAsia="ar-SA"/>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6D282C" w:rsidRPr="00174D67" w:rsidRDefault="006D282C" w:rsidP="00174D67">
      <w:pPr>
        <w:suppressAutoHyphens/>
        <w:ind w:firstLine="709"/>
        <w:jc w:val="both"/>
        <w:rPr>
          <w:b/>
          <w:i/>
          <w:sz w:val="28"/>
          <w:szCs w:val="28"/>
          <w:lang w:eastAsia="ar-SA"/>
        </w:rPr>
      </w:pPr>
      <w:r w:rsidRPr="00174D67">
        <w:rPr>
          <w:i/>
          <w:sz w:val="28"/>
          <w:szCs w:val="28"/>
          <w:lang w:eastAsia="ar-SA"/>
        </w:rPr>
        <w:t>Разметка бумаги.</w:t>
      </w:r>
      <w:r w:rsidRPr="00174D67">
        <w:rPr>
          <w:b/>
          <w:i/>
          <w:sz w:val="28"/>
          <w:szCs w:val="28"/>
          <w:lang w:eastAsia="ar-SA"/>
        </w:rPr>
        <w:t xml:space="preserve"> </w:t>
      </w:r>
      <w:r w:rsidRPr="00174D67">
        <w:rPr>
          <w:sz w:val="28"/>
          <w:szCs w:val="28"/>
          <w:lang w:eastAsia="ar-SA"/>
        </w:rPr>
        <w:t xml:space="preserve">Экономная разметка бумаги. Приемы разметки: </w:t>
      </w:r>
    </w:p>
    <w:p w:rsidR="006D282C" w:rsidRPr="00174D67" w:rsidRDefault="006D282C" w:rsidP="00174D67">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разметка с помощью шаблоном. Понятие «шаблон». Правила работы с шаблоном. Порядок обводки шаблона геометрических фигур.</w:t>
      </w:r>
    </w:p>
    <w:p w:rsidR="006D282C" w:rsidRPr="00174D67" w:rsidRDefault="006D282C" w:rsidP="00174D67">
      <w:pPr>
        <w:suppressAutoHyphens/>
        <w:ind w:firstLine="709"/>
        <w:jc w:val="both"/>
        <w:rPr>
          <w:sz w:val="28"/>
          <w:szCs w:val="28"/>
          <w:lang w:eastAsia="ar-SA"/>
        </w:rPr>
      </w:pPr>
      <w:r w:rsidRPr="00174D67">
        <w:rPr>
          <w:i/>
          <w:sz w:val="28"/>
          <w:szCs w:val="28"/>
          <w:lang w:eastAsia="ar-SA"/>
        </w:rPr>
        <w:t>Вырезание ножницами из бумаги</w:t>
      </w:r>
      <w:r w:rsidRPr="00174D67">
        <w:rPr>
          <w:sz w:val="28"/>
          <w:szCs w:val="28"/>
          <w:lang w:eastAsia="ar-SA"/>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w:t>
      </w:r>
      <w:r w:rsidRPr="00174D67">
        <w:rPr>
          <w:sz w:val="28"/>
          <w:szCs w:val="28"/>
          <w:lang w:eastAsia="ar-SA"/>
        </w:rPr>
        <w:lastRenderedPageBreak/>
        <w:t>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6D282C" w:rsidRPr="00174D67" w:rsidRDefault="006D282C" w:rsidP="00174D67">
      <w:pPr>
        <w:suppressAutoHyphens/>
        <w:ind w:firstLine="709"/>
        <w:jc w:val="both"/>
        <w:rPr>
          <w:sz w:val="28"/>
          <w:szCs w:val="28"/>
          <w:lang w:eastAsia="ar-SA"/>
        </w:rPr>
      </w:pPr>
      <w:r w:rsidRPr="00174D67">
        <w:rPr>
          <w:i/>
          <w:sz w:val="28"/>
          <w:szCs w:val="28"/>
          <w:lang w:eastAsia="ar-SA"/>
        </w:rPr>
        <w:t>Обрывание бумаги</w:t>
      </w:r>
      <w:r w:rsidRPr="00174D67">
        <w:rPr>
          <w:sz w:val="28"/>
          <w:szCs w:val="28"/>
          <w:lang w:eastAsia="ar-SA"/>
        </w:rPr>
        <w:t>. Разрывание бумаги по линии сгиба. Отрывание мелких кусочков от листа бумаги (бумажная мозаика). Обрывание по контуру (аппликация).</w:t>
      </w:r>
    </w:p>
    <w:p w:rsidR="006D282C" w:rsidRPr="00174D67" w:rsidRDefault="006D282C" w:rsidP="00174D67">
      <w:pPr>
        <w:suppressAutoHyphens/>
        <w:ind w:firstLine="709"/>
        <w:jc w:val="both"/>
        <w:rPr>
          <w:sz w:val="28"/>
          <w:szCs w:val="28"/>
          <w:lang w:eastAsia="ar-SA"/>
        </w:rPr>
      </w:pPr>
      <w:r w:rsidRPr="00174D67">
        <w:rPr>
          <w:i/>
          <w:sz w:val="28"/>
          <w:szCs w:val="28"/>
          <w:lang w:eastAsia="ar-SA"/>
        </w:rPr>
        <w:t>Складывание фигурок из бумаги</w:t>
      </w:r>
      <w:r w:rsidRPr="00174D67">
        <w:rPr>
          <w:sz w:val="28"/>
          <w:szCs w:val="28"/>
          <w:lang w:eastAsia="ar-SA"/>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6D282C" w:rsidRPr="00174D67" w:rsidRDefault="006D282C" w:rsidP="00174D67">
      <w:pPr>
        <w:autoSpaceDE w:val="0"/>
        <w:autoSpaceDN w:val="0"/>
        <w:adjustRightInd w:val="0"/>
        <w:ind w:firstLine="709"/>
        <w:contextualSpacing/>
        <w:jc w:val="both"/>
        <w:textAlignment w:val="center"/>
        <w:rPr>
          <w:rFonts w:eastAsia="Calibri"/>
          <w:b/>
          <w:bCs/>
          <w:i/>
          <w:sz w:val="28"/>
          <w:szCs w:val="28"/>
        </w:rPr>
      </w:pPr>
      <w:r w:rsidRPr="00174D67">
        <w:rPr>
          <w:rFonts w:eastAsia="Calibri"/>
          <w:b/>
          <w:bCs/>
          <w:i/>
          <w:sz w:val="28"/>
          <w:szCs w:val="28"/>
        </w:rPr>
        <w:t>Конструирование и моделирование.</w:t>
      </w:r>
    </w:p>
    <w:p w:rsidR="00174D67" w:rsidRDefault="006D282C" w:rsidP="00F807EC">
      <w:pPr>
        <w:autoSpaceDE w:val="0"/>
        <w:autoSpaceDN w:val="0"/>
        <w:adjustRightInd w:val="0"/>
        <w:ind w:firstLine="709"/>
        <w:contextualSpacing/>
        <w:jc w:val="both"/>
        <w:textAlignment w:val="center"/>
        <w:rPr>
          <w:rFonts w:eastAsia="Calibri"/>
          <w:sz w:val="28"/>
          <w:szCs w:val="28"/>
        </w:rPr>
      </w:pPr>
      <w:r w:rsidRPr="00174D67">
        <w:rPr>
          <w:rFonts w:eastAsia="Calibri"/>
          <w:sz w:val="28"/>
          <w:szCs w:val="28"/>
        </w:rPr>
        <w:t xml:space="preserve">Конструирование и моделирование изделий из пластилина и бумаги по образцу, простейшему </w:t>
      </w:r>
      <w:r w:rsidRPr="00174D67">
        <w:rPr>
          <w:rFonts w:eastAsia="Calibri"/>
          <w:iCs/>
          <w:sz w:val="28"/>
          <w:szCs w:val="28"/>
        </w:rPr>
        <w:t xml:space="preserve">чертежу, выполненному </w:t>
      </w:r>
      <w:r w:rsidRPr="00174D67">
        <w:rPr>
          <w:rFonts w:eastAsia="Calibri"/>
          <w:sz w:val="28"/>
          <w:szCs w:val="28"/>
        </w:rPr>
        <w:t>в технике объемной бумажной пластики.</w:t>
      </w:r>
    </w:p>
    <w:p w:rsidR="00F807EC" w:rsidRDefault="00F807EC" w:rsidP="00F807EC">
      <w:pPr>
        <w:autoSpaceDE w:val="0"/>
        <w:autoSpaceDN w:val="0"/>
        <w:adjustRightInd w:val="0"/>
        <w:ind w:firstLine="709"/>
        <w:contextualSpacing/>
        <w:jc w:val="both"/>
        <w:textAlignment w:val="center"/>
        <w:rPr>
          <w:rFonts w:eastAsia="Calibri"/>
          <w:sz w:val="28"/>
          <w:szCs w:val="28"/>
        </w:rPr>
      </w:pPr>
    </w:p>
    <w:p w:rsidR="00F807EC" w:rsidRDefault="00F807EC" w:rsidP="00F807EC">
      <w:pPr>
        <w:autoSpaceDE w:val="0"/>
        <w:autoSpaceDN w:val="0"/>
        <w:adjustRightInd w:val="0"/>
        <w:ind w:firstLine="709"/>
        <w:contextualSpacing/>
        <w:jc w:val="both"/>
        <w:textAlignment w:val="center"/>
        <w:rPr>
          <w:rFonts w:eastAsia="Calibri"/>
          <w:sz w:val="28"/>
          <w:szCs w:val="28"/>
        </w:rPr>
      </w:pPr>
    </w:p>
    <w:p w:rsidR="00F807EC" w:rsidRDefault="00F807EC" w:rsidP="00F807EC">
      <w:pPr>
        <w:autoSpaceDE w:val="0"/>
        <w:autoSpaceDN w:val="0"/>
        <w:adjustRightInd w:val="0"/>
        <w:ind w:firstLine="709"/>
        <w:contextualSpacing/>
        <w:jc w:val="both"/>
        <w:textAlignment w:val="center"/>
        <w:rPr>
          <w:rFonts w:eastAsia="Calibri"/>
          <w:sz w:val="28"/>
          <w:szCs w:val="28"/>
        </w:rPr>
      </w:pPr>
    </w:p>
    <w:p w:rsidR="00F807EC" w:rsidRDefault="00F807EC" w:rsidP="00F807EC">
      <w:pPr>
        <w:autoSpaceDE w:val="0"/>
        <w:autoSpaceDN w:val="0"/>
        <w:adjustRightInd w:val="0"/>
        <w:ind w:firstLine="709"/>
        <w:contextualSpacing/>
        <w:jc w:val="both"/>
        <w:textAlignment w:val="center"/>
        <w:rPr>
          <w:rFonts w:eastAsia="Calibri"/>
          <w:sz w:val="28"/>
          <w:szCs w:val="28"/>
        </w:rPr>
      </w:pPr>
    </w:p>
    <w:p w:rsidR="00F807EC" w:rsidRDefault="00F807EC" w:rsidP="00F807EC">
      <w:pPr>
        <w:autoSpaceDE w:val="0"/>
        <w:autoSpaceDN w:val="0"/>
        <w:adjustRightInd w:val="0"/>
        <w:ind w:firstLine="709"/>
        <w:contextualSpacing/>
        <w:jc w:val="both"/>
        <w:textAlignment w:val="center"/>
        <w:rPr>
          <w:rFonts w:eastAsia="Calibri"/>
          <w:sz w:val="28"/>
          <w:szCs w:val="28"/>
        </w:rPr>
      </w:pPr>
    </w:p>
    <w:p w:rsidR="00F807EC" w:rsidRDefault="00F807EC"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Default="00221C10" w:rsidP="00F807EC">
      <w:pPr>
        <w:autoSpaceDE w:val="0"/>
        <w:autoSpaceDN w:val="0"/>
        <w:adjustRightInd w:val="0"/>
        <w:ind w:firstLine="709"/>
        <w:contextualSpacing/>
        <w:jc w:val="both"/>
        <w:textAlignment w:val="center"/>
        <w:rPr>
          <w:rFonts w:eastAsia="Calibri"/>
          <w:sz w:val="28"/>
          <w:szCs w:val="28"/>
        </w:rPr>
      </w:pPr>
    </w:p>
    <w:p w:rsidR="00221C10" w:rsidRPr="00F807EC" w:rsidRDefault="00221C10" w:rsidP="00F807EC">
      <w:pPr>
        <w:autoSpaceDE w:val="0"/>
        <w:autoSpaceDN w:val="0"/>
        <w:adjustRightInd w:val="0"/>
        <w:ind w:firstLine="709"/>
        <w:contextualSpacing/>
        <w:jc w:val="both"/>
        <w:textAlignment w:val="center"/>
        <w:rPr>
          <w:rFonts w:eastAsia="Calibri"/>
          <w:sz w:val="28"/>
          <w:szCs w:val="28"/>
        </w:rPr>
      </w:pPr>
    </w:p>
    <w:p w:rsidR="00174D67" w:rsidRPr="00174D67" w:rsidRDefault="00174D67" w:rsidP="00174D67">
      <w:pPr>
        <w:autoSpaceDE w:val="0"/>
        <w:autoSpaceDN w:val="0"/>
        <w:adjustRightInd w:val="0"/>
        <w:jc w:val="both"/>
        <w:rPr>
          <w:rFonts w:eastAsiaTheme="minorHAnsi"/>
          <w:sz w:val="28"/>
          <w:szCs w:val="28"/>
          <w:lang w:eastAsia="en-US"/>
        </w:rPr>
      </w:pPr>
    </w:p>
    <w:p w:rsidR="00174D67" w:rsidRDefault="00801443" w:rsidP="00A20663">
      <w:pPr>
        <w:pStyle w:val="aa"/>
        <w:numPr>
          <w:ilvl w:val="0"/>
          <w:numId w:val="9"/>
        </w:numPr>
        <w:tabs>
          <w:tab w:val="left" w:pos="423"/>
        </w:tabs>
        <w:jc w:val="center"/>
        <w:rPr>
          <w:rFonts w:eastAsiaTheme="minorHAnsi" w:cs="Times New Roman"/>
          <w:b/>
          <w:sz w:val="28"/>
          <w:szCs w:val="28"/>
          <w:lang w:eastAsia="en-US"/>
        </w:rPr>
      </w:pPr>
      <w:r>
        <w:rPr>
          <w:rFonts w:eastAsiaTheme="minorHAnsi" w:cs="Times New Roman"/>
          <w:b/>
          <w:sz w:val="28"/>
          <w:szCs w:val="28"/>
          <w:lang w:eastAsia="en-US"/>
        </w:rPr>
        <w:lastRenderedPageBreak/>
        <w:t>Т</w:t>
      </w:r>
      <w:r w:rsidR="00D04421" w:rsidRPr="00174D67">
        <w:rPr>
          <w:rFonts w:eastAsiaTheme="minorHAnsi" w:cs="Times New Roman"/>
          <w:b/>
          <w:sz w:val="28"/>
          <w:szCs w:val="28"/>
          <w:lang w:eastAsia="en-US"/>
        </w:rPr>
        <w:t>ематическое планирование</w:t>
      </w:r>
    </w:p>
    <w:p w:rsidR="00801443" w:rsidRPr="00801443" w:rsidRDefault="00801443" w:rsidP="00801443">
      <w:pPr>
        <w:pStyle w:val="aa"/>
        <w:tabs>
          <w:tab w:val="left" w:pos="423"/>
        </w:tabs>
        <w:ind w:left="1069"/>
        <w:rPr>
          <w:rFonts w:eastAsiaTheme="minorHAnsi" w:cs="Times New Roman"/>
          <w:b/>
          <w:sz w:val="28"/>
          <w:szCs w:val="28"/>
          <w:lang w:eastAsia="en-US"/>
        </w:rPr>
      </w:pPr>
    </w:p>
    <w:tbl>
      <w:tblPr>
        <w:tblStyle w:val="141"/>
        <w:tblW w:w="0" w:type="auto"/>
        <w:tblLook w:val="01E0" w:firstRow="1" w:lastRow="1" w:firstColumn="1" w:lastColumn="1" w:noHBand="0" w:noVBand="0"/>
      </w:tblPr>
      <w:tblGrid>
        <w:gridCol w:w="1056"/>
        <w:gridCol w:w="3735"/>
        <w:gridCol w:w="1271"/>
        <w:gridCol w:w="8363"/>
      </w:tblGrid>
      <w:tr w:rsidR="00C71522" w:rsidRPr="00174D67" w:rsidTr="00CF036F">
        <w:tc>
          <w:tcPr>
            <w:tcW w:w="1056" w:type="dxa"/>
            <w:tcBorders>
              <w:top w:val="single" w:sz="4" w:space="0" w:color="auto"/>
              <w:left w:val="single" w:sz="4" w:space="0" w:color="auto"/>
              <w:bottom w:val="single" w:sz="4" w:space="0" w:color="auto"/>
              <w:right w:val="single" w:sz="4" w:space="0" w:color="auto"/>
            </w:tcBorders>
          </w:tcPr>
          <w:p w:rsidR="00C71522" w:rsidRDefault="00C71522" w:rsidP="00174D67">
            <w:pPr>
              <w:jc w:val="center"/>
              <w:rPr>
                <w:rFonts w:eastAsia="Calibri"/>
                <w:b/>
                <w:sz w:val="28"/>
                <w:szCs w:val="28"/>
              </w:rPr>
            </w:pPr>
            <w:r w:rsidRPr="00CF036F">
              <w:rPr>
                <w:rFonts w:eastAsia="Calibri"/>
                <w:b/>
                <w:sz w:val="28"/>
                <w:szCs w:val="28"/>
              </w:rPr>
              <w:t>№</w:t>
            </w:r>
          </w:p>
          <w:p w:rsidR="00801443" w:rsidRPr="00CF036F" w:rsidRDefault="00801443" w:rsidP="00174D67">
            <w:pPr>
              <w:jc w:val="center"/>
              <w:rPr>
                <w:rFonts w:eastAsia="Calibri"/>
                <w:b/>
                <w:sz w:val="28"/>
                <w:szCs w:val="28"/>
                <w:highlight w:val="yellow"/>
              </w:rPr>
            </w:pPr>
            <w:r>
              <w:rPr>
                <w:rFonts w:eastAsia="Calibri"/>
                <w:b/>
                <w:sz w:val="28"/>
                <w:szCs w:val="28"/>
              </w:rPr>
              <w:t>п/н</w:t>
            </w:r>
          </w:p>
        </w:tc>
        <w:tc>
          <w:tcPr>
            <w:tcW w:w="3735" w:type="dxa"/>
            <w:tcBorders>
              <w:top w:val="single" w:sz="4" w:space="0" w:color="auto"/>
              <w:left w:val="single" w:sz="4" w:space="0" w:color="auto"/>
              <w:bottom w:val="single" w:sz="4" w:space="0" w:color="auto"/>
              <w:right w:val="single" w:sz="4" w:space="0" w:color="auto"/>
            </w:tcBorders>
          </w:tcPr>
          <w:p w:rsidR="00C71522" w:rsidRPr="00CF036F" w:rsidRDefault="00CF036F" w:rsidP="00801443">
            <w:pPr>
              <w:jc w:val="center"/>
              <w:rPr>
                <w:rFonts w:eastAsia="Calibri"/>
                <w:b/>
                <w:sz w:val="28"/>
                <w:szCs w:val="28"/>
              </w:rPr>
            </w:pPr>
            <w:r w:rsidRPr="00CF036F">
              <w:rPr>
                <w:rFonts w:eastAsia="Calibri"/>
                <w:b/>
                <w:sz w:val="28"/>
                <w:szCs w:val="28"/>
              </w:rPr>
              <w:t>Название раздела.</w:t>
            </w:r>
          </w:p>
          <w:p w:rsidR="00CF036F" w:rsidRPr="00CF036F" w:rsidRDefault="00CF036F" w:rsidP="00801443">
            <w:pPr>
              <w:jc w:val="center"/>
              <w:rPr>
                <w:rFonts w:eastAsia="Calibri"/>
                <w:b/>
                <w:sz w:val="28"/>
                <w:szCs w:val="28"/>
              </w:rPr>
            </w:pPr>
            <w:r w:rsidRPr="00CF036F">
              <w:rPr>
                <w:rFonts w:eastAsia="Calibri"/>
                <w:b/>
                <w:sz w:val="28"/>
                <w:szCs w:val="28"/>
              </w:rPr>
              <w:t>Тема</w:t>
            </w:r>
          </w:p>
        </w:tc>
        <w:tc>
          <w:tcPr>
            <w:tcW w:w="1271" w:type="dxa"/>
            <w:tcBorders>
              <w:top w:val="single" w:sz="4" w:space="0" w:color="auto"/>
              <w:left w:val="single" w:sz="4" w:space="0" w:color="auto"/>
              <w:bottom w:val="single" w:sz="4" w:space="0" w:color="auto"/>
              <w:right w:val="single" w:sz="4" w:space="0" w:color="auto"/>
            </w:tcBorders>
          </w:tcPr>
          <w:p w:rsidR="00C71522" w:rsidRPr="00CF036F" w:rsidRDefault="00CF036F" w:rsidP="00CF036F">
            <w:pPr>
              <w:jc w:val="center"/>
              <w:rPr>
                <w:rFonts w:eastAsia="Calibri"/>
                <w:b/>
                <w:sz w:val="28"/>
                <w:szCs w:val="28"/>
              </w:rPr>
            </w:pPr>
            <w:r w:rsidRPr="00CF036F">
              <w:rPr>
                <w:rFonts w:eastAsia="Calibri"/>
                <w:b/>
                <w:sz w:val="28"/>
                <w:szCs w:val="28"/>
              </w:rPr>
              <w:t>Кол-во часов</w:t>
            </w:r>
          </w:p>
        </w:tc>
        <w:tc>
          <w:tcPr>
            <w:tcW w:w="8363" w:type="dxa"/>
            <w:tcBorders>
              <w:top w:val="single" w:sz="4" w:space="0" w:color="auto"/>
              <w:left w:val="single" w:sz="4" w:space="0" w:color="auto"/>
              <w:bottom w:val="single" w:sz="4" w:space="0" w:color="auto"/>
              <w:right w:val="single" w:sz="4" w:space="0" w:color="auto"/>
            </w:tcBorders>
          </w:tcPr>
          <w:p w:rsidR="00C71522" w:rsidRPr="00CF036F" w:rsidRDefault="00CF036F" w:rsidP="00CF036F">
            <w:pPr>
              <w:jc w:val="center"/>
              <w:rPr>
                <w:rFonts w:eastAsia="Calibri"/>
                <w:b/>
                <w:sz w:val="28"/>
                <w:szCs w:val="28"/>
              </w:rPr>
            </w:pPr>
            <w:r w:rsidRPr="00CF036F">
              <w:rPr>
                <w:rFonts w:eastAsia="Calibri"/>
                <w:b/>
                <w:sz w:val="28"/>
                <w:szCs w:val="28"/>
              </w:rPr>
              <w:t>Основные виды учебной деятельности</w:t>
            </w:r>
          </w:p>
          <w:p w:rsidR="00C71522" w:rsidRPr="00CF036F" w:rsidRDefault="00C71522" w:rsidP="00CF036F">
            <w:pPr>
              <w:jc w:val="center"/>
              <w:rPr>
                <w:rFonts w:eastAsia="Calibri"/>
                <w:b/>
                <w:sz w:val="28"/>
                <w:szCs w:val="28"/>
              </w:rPr>
            </w:pPr>
          </w:p>
        </w:tc>
      </w:tr>
      <w:tr w:rsidR="00CF036F" w:rsidRPr="00174D67" w:rsidTr="001005DB">
        <w:tc>
          <w:tcPr>
            <w:tcW w:w="14425" w:type="dxa"/>
            <w:gridSpan w:val="4"/>
            <w:tcBorders>
              <w:top w:val="single" w:sz="4" w:space="0" w:color="auto"/>
              <w:left w:val="single" w:sz="4" w:space="0" w:color="auto"/>
              <w:bottom w:val="single" w:sz="4" w:space="0" w:color="auto"/>
              <w:right w:val="single" w:sz="4" w:space="0" w:color="auto"/>
            </w:tcBorders>
          </w:tcPr>
          <w:p w:rsidR="00CF036F" w:rsidRPr="00174D67" w:rsidRDefault="00CF036F" w:rsidP="00174D67">
            <w:pPr>
              <w:jc w:val="center"/>
              <w:rPr>
                <w:rFonts w:eastAsia="Calibri"/>
                <w:b/>
                <w:sz w:val="28"/>
                <w:szCs w:val="28"/>
              </w:rPr>
            </w:pPr>
            <w:r w:rsidRPr="00174D67">
              <w:rPr>
                <w:rFonts w:eastAsia="Calibri"/>
                <w:b/>
                <w:sz w:val="28"/>
                <w:szCs w:val="28"/>
              </w:rPr>
              <w:t>1 четверть</w:t>
            </w:r>
          </w:p>
        </w:tc>
      </w:tr>
      <w:tr w:rsidR="00C71522" w:rsidRPr="00174D67" w:rsidTr="00CF036F">
        <w:tc>
          <w:tcPr>
            <w:tcW w:w="1056"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center"/>
              <w:rPr>
                <w:rFonts w:eastAsia="Calibri"/>
                <w:sz w:val="28"/>
                <w:szCs w:val="28"/>
              </w:rPr>
            </w:pPr>
            <w:r w:rsidRPr="00174D67">
              <w:rPr>
                <w:rFonts w:eastAsia="Calibri"/>
                <w:sz w:val="28"/>
                <w:szCs w:val="28"/>
              </w:rPr>
              <w:t>1</w:t>
            </w:r>
          </w:p>
        </w:tc>
        <w:tc>
          <w:tcPr>
            <w:tcW w:w="3735"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Чему мы будем учиться на уроке «Технология»?</w:t>
            </w:r>
          </w:p>
        </w:tc>
        <w:tc>
          <w:tcPr>
            <w:tcW w:w="1271" w:type="dxa"/>
            <w:tcBorders>
              <w:top w:val="single" w:sz="4" w:space="0" w:color="auto"/>
              <w:left w:val="single" w:sz="4" w:space="0" w:color="auto"/>
              <w:bottom w:val="single" w:sz="4" w:space="0" w:color="auto"/>
              <w:right w:val="single" w:sz="4" w:space="0" w:color="auto"/>
            </w:tcBorders>
          </w:tcPr>
          <w:p w:rsidR="00C71522" w:rsidRPr="00174D67" w:rsidRDefault="00CF036F" w:rsidP="00CF036F">
            <w:pPr>
              <w:jc w:val="center"/>
              <w:rPr>
                <w:rFonts w:eastAsia="Calibri"/>
                <w:sz w:val="28"/>
                <w:szCs w:val="28"/>
              </w:rPr>
            </w:pPr>
            <w:r>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Учащиеся получают представления:</w:t>
            </w:r>
          </w:p>
          <w:p w:rsidR="00C71522" w:rsidRPr="00174D67" w:rsidRDefault="00C71522" w:rsidP="00174D67">
            <w:pPr>
              <w:jc w:val="both"/>
              <w:rPr>
                <w:rFonts w:eastAsia="Calibri"/>
                <w:spacing w:val="2"/>
                <w:sz w:val="28"/>
                <w:szCs w:val="28"/>
              </w:rPr>
            </w:pPr>
            <w:r w:rsidRPr="00174D67">
              <w:rPr>
                <w:rFonts w:eastAsia="Calibri"/>
                <w:spacing w:val="2"/>
                <w:sz w:val="28"/>
                <w:szCs w:val="28"/>
              </w:rPr>
              <w:t xml:space="preserve">- о трудовой деятельности и её значении в жизни человека; </w:t>
            </w:r>
          </w:p>
          <w:p w:rsidR="00C71522" w:rsidRPr="00174D67" w:rsidRDefault="00C71522" w:rsidP="00174D67">
            <w:pPr>
              <w:jc w:val="both"/>
              <w:rPr>
                <w:rFonts w:eastAsia="Calibri"/>
                <w:sz w:val="28"/>
                <w:szCs w:val="28"/>
              </w:rPr>
            </w:pPr>
            <w:r w:rsidRPr="00174D67">
              <w:rPr>
                <w:rFonts w:eastAsia="Calibri"/>
                <w:spacing w:val="2"/>
                <w:sz w:val="28"/>
                <w:szCs w:val="28"/>
              </w:rPr>
              <w:t>- о</w:t>
            </w:r>
            <w:r w:rsidRPr="00174D67">
              <w:rPr>
                <w:rFonts w:eastAsia="Calibri"/>
                <w:sz w:val="28"/>
                <w:szCs w:val="28"/>
              </w:rPr>
              <w:t xml:space="preserve"> рукотворном мире как результате труда человека; </w:t>
            </w:r>
          </w:p>
          <w:p w:rsidR="00C71522" w:rsidRPr="00174D67" w:rsidRDefault="00C71522" w:rsidP="00174D67">
            <w:pPr>
              <w:jc w:val="both"/>
              <w:rPr>
                <w:rFonts w:eastAsia="Calibri"/>
                <w:sz w:val="28"/>
                <w:szCs w:val="28"/>
              </w:rPr>
            </w:pPr>
            <w:r w:rsidRPr="00174D67">
              <w:rPr>
                <w:rFonts w:eastAsia="Calibri"/>
                <w:sz w:val="28"/>
                <w:szCs w:val="28"/>
              </w:rPr>
              <w:t xml:space="preserve">- о разнообразии предметов рукотворного мира. </w:t>
            </w:r>
          </w:p>
          <w:p w:rsidR="00C71522" w:rsidRPr="00C71522" w:rsidRDefault="00C71522" w:rsidP="00174D67">
            <w:pPr>
              <w:jc w:val="both"/>
              <w:rPr>
                <w:sz w:val="28"/>
                <w:szCs w:val="28"/>
              </w:rPr>
            </w:pPr>
            <w:r w:rsidRPr="00174D67">
              <w:rPr>
                <w:rFonts w:eastAsia="Calibri"/>
                <w:iCs/>
                <w:sz w:val="28"/>
                <w:szCs w:val="28"/>
              </w:rPr>
              <w:t xml:space="preserve">Накапливают положительный опыт социальных контактов со сверстниками и взрослыми; </w:t>
            </w:r>
            <w:r w:rsidRPr="00174D67">
              <w:rPr>
                <w:sz w:val="28"/>
                <w:szCs w:val="28"/>
              </w:rPr>
              <w:t>отвечают на итоговые вопросы и оценивают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2</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Организация рабочего места.</w:t>
            </w:r>
          </w:p>
          <w:p w:rsidR="00CF036F" w:rsidRPr="00174D67" w:rsidRDefault="00CF036F" w:rsidP="00CF036F">
            <w:pPr>
              <w:jc w:val="both"/>
              <w:rPr>
                <w:rFonts w:eastAsia="Calibri"/>
                <w:sz w:val="28"/>
                <w:szCs w:val="28"/>
              </w:rPr>
            </w:pPr>
            <w:r w:rsidRPr="00174D67">
              <w:rPr>
                <w:rFonts w:eastAsia="Calibri"/>
                <w:sz w:val="28"/>
                <w:szCs w:val="28"/>
              </w:rPr>
              <w:t>Материалы и инструменты</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sz w:val="28"/>
                <w:szCs w:val="28"/>
              </w:rPr>
            </w:pPr>
            <w:r w:rsidRPr="00174D67">
              <w:rPr>
                <w:sz w:val="28"/>
                <w:szCs w:val="28"/>
              </w:rPr>
              <w:t>Первоклассники учатся:</w:t>
            </w:r>
          </w:p>
          <w:p w:rsidR="00CF036F" w:rsidRPr="00174D67" w:rsidRDefault="00CF036F" w:rsidP="00CF036F">
            <w:pPr>
              <w:shd w:val="clear" w:color="auto" w:fill="FFFFFF"/>
              <w:jc w:val="both"/>
              <w:rPr>
                <w:rFonts w:eastAsia="Calibri"/>
                <w:spacing w:val="-2"/>
                <w:sz w:val="28"/>
                <w:szCs w:val="28"/>
              </w:rPr>
            </w:pPr>
            <w:r w:rsidRPr="00174D67">
              <w:rPr>
                <w:sz w:val="28"/>
                <w:szCs w:val="28"/>
              </w:rPr>
              <w:t xml:space="preserve">- </w:t>
            </w:r>
            <w:r w:rsidRPr="00174D67">
              <w:rPr>
                <w:rFonts w:eastAsia="Calibri"/>
                <w:spacing w:val="-2"/>
                <w:sz w:val="28"/>
                <w:szCs w:val="28"/>
              </w:rPr>
              <w:t xml:space="preserve">ориентироваться на рабочем месте; </w:t>
            </w:r>
          </w:p>
          <w:p w:rsidR="00CF036F" w:rsidRPr="00C71522" w:rsidRDefault="00CF036F" w:rsidP="00CF036F">
            <w:pPr>
              <w:shd w:val="clear" w:color="auto" w:fill="FFFFFF"/>
              <w:jc w:val="both"/>
              <w:rPr>
                <w:rFonts w:eastAsia="Calibri"/>
                <w:spacing w:val="-2"/>
                <w:sz w:val="28"/>
                <w:szCs w:val="28"/>
              </w:rPr>
            </w:pPr>
            <w:r w:rsidRPr="00174D67">
              <w:rPr>
                <w:rFonts w:eastAsia="Calibri"/>
                <w:spacing w:val="-2"/>
                <w:sz w:val="28"/>
                <w:szCs w:val="28"/>
              </w:rPr>
              <w:t xml:space="preserve">-  рационально размещать на рабочем месте материалы и инструменты; </w:t>
            </w:r>
            <w:r w:rsidRPr="00174D67">
              <w:rPr>
                <w:sz w:val="28"/>
                <w:szCs w:val="28"/>
              </w:rPr>
              <w:t xml:space="preserve">- использовать инструкционную карту;  </w:t>
            </w:r>
          </w:p>
          <w:p w:rsidR="00CF036F" w:rsidRPr="00C71522"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3</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Как работать с учебником</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sz w:val="28"/>
                <w:szCs w:val="28"/>
              </w:rPr>
            </w:pPr>
            <w:r w:rsidRPr="00174D67">
              <w:rPr>
                <w:sz w:val="28"/>
                <w:szCs w:val="28"/>
              </w:rPr>
              <w:t>Учащиеся обследуют учебник, его составные части.</w:t>
            </w:r>
          </w:p>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rFonts w:eastAsia="Calibri"/>
                <w:sz w:val="28"/>
                <w:szCs w:val="28"/>
              </w:rPr>
              <w:t>- п</w:t>
            </w:r>
            <w:r w:rsidRPr="00174D67">
              <w:rPr>
                <w:sz w:val="28"/>
                <w:szCs w:val="28"/>
              </w:rPr>
              <w:t>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ориентироваться на страницах учебника;</w:t>
            </w:r>
          </w:p>
          <w:p w:rsidR="00CF036F" w:rsidRPr="00174D67" w:rsidRDefault="00CF036F" w:rsidP="00CF036F">
            <w:pPr>
              <w:jc w:val="both"/>
              <w:rPr>
                <w:rFonts w:eastAsia="Calibri"/>
                <w:sz w:val="28"/>
                <w:szCs w:val="28"/>
              </w:rPr>
            </w:pPr>
            <w:r w:rsidRPr="00174D67">
              <w:rPr>
                <w:rFonts w:eastAsia="Calibri"/>
                <w:sz w:val="28"/>
                <w:szCs w:val="28"/>
              </w:rPr>
              <w:t>- читать рельефные иллюстрации учебника;</w:t>
            </w:r>
          </w:p>
          <w:p w:rsidR="00CF036F" w:rsidRPr="00174D67" w:rsidRDefault="00CF036F" w:rsidP="00CF036F">
            <w:pPr>
              <w:shd w:val="clear" w:color="auto" w:fill="FFFFFF"/>
              <w:jc w:val="both"/>
              <w:rPr>
                <w:sz w:val="28"/>
                <w:szCs w:val="28"/>
              </w:rPr>
            </w:pPr>
            <w:r w:rsidRPr="00174D67">
              <w:rPr>
                <w:rFonts w:eastAsia="Calibri"/>
                <w:sz w:val="28"/>
                <w:szCs w:val="28"/>
              </w:rPr>
              <w:t xml:space="preserve">- </w:t>
            </w:r>
            <w:r w:rsidRPr="00174D67">
              <w:rPr>
                <w:sz w:val="28"/>
                <w:szCs w:val="28"/>
              </w:rPr>
              <w:t xml:space="preserve">отвечать на итоговые вопросы и </w:t>
            </w:r>
          </w:p>
          <w:p w:rsidR="00CF036F" w:rsidRPr="00174D67" w:rsidRDefault="00CF036F" w:rsidP="00CF036F">
            <w:pPr>
              <w:shd w:val="clear" w:color="auto" w:fill="FFFFFF"/>
              <w:jc w:val="both"/>
              <w:rPr>
                <w:rFonts w:eastAsia="Calibri"/>
                <w:sz w:val="28"/>
                <w:szCs w:val="28"/>
              </w:rPr>
            </w:pPr>
            <w:r w:rsidRPr="00174D67">
              <w:rPr>
                <w:rFonts w:eastAsia="Calibri"/>
                <w:sz w:val="28"/>
                <w:szCs w:val="28"/>
              </w:rPr>
              <w:t>оценивать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4</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Что из чего сделано (первоначальное общее знакомство с материалами)</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обследовать тактильно-осязательным способом и с помощью остаточного зрения некоторые материалы;</w:t>
            </w:r>
          </w:p>
          <w:p w:rsidR="00CF036F" w:rsidRPr="00174D67" w:rsidRDefault="00CF036F" w:rsidP="00CF036F">
            <w:pPr>
              <w:shd w:val="clear" w:color="auto" w:fill="FFFFFF"/>
              <w:jc w:val="both"/>
              <w:rPr>
                <w:sz w:val="28"/>
                <w:szCs w:val="28"/>
              </w:rPr>
            </w:pPr>
            <w:r w:rsidRPr="00174D67">
              <w:rPr>
                <w:sz w:val="28"/>
                <w:szCs w:val="28"/>
              </w:rPr>
              <w:lastRenderedPageBreak/>
              <w:t>- формировать первоначальное представление о многообразии материалов в окружающем мире;</w:t>
            </w:r>
          </w:p>
          <w:p w:rsidR="00CF036F" w:rsidRPr="00174D67" w:rsidRDefault="00CF036F" w:rsidP="00CF036F">
            <w:pPr>
              <w:shd w:val="clear" w:color="auto" w:fill="FFFFFF"/>
              <w:jc w:val="both"/>
              <w:rPr>
                <w:sz w:val="28"/>
                <w:szCs w:val="28"/>
              </w:rPr>
            </w:pPr>
            <w:r w:rsidRPr="00174D67">
              <w:rPr>
                <w:sz w:val="28"/>
                <w:szCs w:val="28"/>
              </w:rPr>
              <w:t>- соотносить материалы и предметы;</w:t>
            </w:r>
          </w:p>
          <w:p w:rsidR="00CF036F" w:rsidRPr="00C71522"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lastRenderedPageBreak/>
              <w:t>5</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Что такое бумага?</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приобретать первоначальные знания о бумаге и ее производстве;</w:t>
            </w:r>
          </w:p>
          <w:p w:rsidR="00CF036F" w:rsidRPr="00174D67" w:rsidRDefault="00CF036F" w:rsidP="00CF036F">
            <w:pPr>
              <w:shd w:val="clear" w:color="auto" w:fill="FFFFFF"/>
              <w:jc w:val="both"/>
              <w:rPr>
                <w:sz w:val="28"/>
                <w:szCs w:val="28"/>
              </w:rPr>
            </w:pPr>
            <w:r w:rsidRPr="00174D67">
              <w:rPr>
                <w:sz w:val="28"/>
                <w:szCs w:val="28"/>
              </w:rPr>
              <w:t>- использовать бумагу по назначению;</w:t>
            </w:r>
          </w:p>
          <w:p w:rsidR="00CF036F" w:rsidRPr="00174D67" w:rsidRDefault="00CF036F" w:rsidP="00CF036F">
            <w:pPr>
              <w:jc w:val="both"/>
              <w:rPr>
                <w:sz w:val="28"/>
                <w:szCs w:val="28"/>
              </w:rPr>
            </w:pPr>
            <w:r w:rsidRPr="00174D67">
              <w:rPr>
                <w:sz w:val="28"/>
                <w:szCs w:val="28"/>
              </w:rPr>
              <w:t>- обследовать тактильно-осязательным способом и остаточным зрением некоторые сорта бумаги;</w:t>
            </w:r>
          </w:p>
          <w:p w:rsidR="00CF036F"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уроке</w:t>
            </w:r>
          </w:p>
          <w:p w:rsidR="00CF036F" w:rsidRPr="00174D67" w:rsidRDefault="00CF036F" w:rsidP="00CF036F">
            <w:pPr>
              <w:shd w:val="clear" w:color="auto" w:fill="FFFFFF"/>
              <w:jc w:val="both"/>
              <w:rPr>
                <w:rFonts w:eastAsia="Calibri"/>
                <w:sz w:val="28"/>
                <w:szCs w:val="28"/>
              </w:rPr>
            </w:pP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6</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xml:space="preserve">Свойства бумаги </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выделять посредством тактильно-осязательного способа свойства некоторых сортов бумаги (фактура, упругость, прочность, увлажняемость, пористость, гладкость);</w:t>
            </w:r>
          </w:p>
          <w:p w:rsidR="00CF036F" w:rsidRPr="00C71522" w:rsidRDefault="00CF036F" w:rsidP="00CF036F">
            <w:pPr>
              <w:jc w:val="both"/>
              <w:rPr>
                <w:sz w:val="28"/>
                <w:szCs w:val="28"/>
              </w:rPr>
            </w:pPr>
            <w:r w:rsidRPr="00174D67">
              <w:rPr>
                <w:sz w:val="28"/>
                <w:szCs w:val="28"/>
              </w:rPr>
              <w:t>-отвечать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7</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xml:space="preserve">Виды бумаги </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изучать свойства некоторых сортов    и видов бумаги;</w:t>
            </w:r>
          </w:p>
          <w:p w:rsidR="00CF036F" w:rsidRPr="00174D67" w:rsidRDefault="00CF036F" w:rsidP="00CF036F">
            <w:pPr>
              <w:jc w:val="both"/>
              <w:rPr>
                <w:sz w:val="28"/>
                <w:szCs w:val="28"/>
              </w:rPr>
            </w:pPr>
            <w:r w:rsidRPr="00174D67">
              <w:rPr>
                <w:sz w:val="28"/>
                <w:szCs w:val="28"/>
              </w:rPr>
              <w:t>- составлять коллекции видов бумаги;</w:t>
            </w:r>
          </w:p>
          <w:p w:rsidR="00CF036F" w:rsidRPr="00174D67" w:rsidRDefault="00CF036F" w:rsidP="00CF036F">
            <w:pPr>
              <w:jc w:val="both"/>
              <w:rPr>
                <w:sz w:val="28"/>
                <w:szCs w:val="28"/>
              </w:rPr>
            </w:pPr>
            <w:r w:rsidRPr="00174D67">
              <w:rPr>
                <w:sz w:val="28"/>
                <w:szCs w:val="28"/>
              </w:rPr>
              <w:t>- понимать назначение разных видов бумаги в быту;</w:t>
            </w:r>
          </w:p>
          <w:p w:rsidR="00CF036F" w:rsidRPr="00C71522"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8</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xml:space="preserve">Общее представление о </w:t>
            </w:r>
            <w:r w:rsidRPr="00174D67">
              <w:rPr>
                <w:rFonts w:eastAsia="Calibri"/>
                <w:sz w:val="28"/>
                <w:szCs w:val="28"/>
              </w:rPr>
              <w:lastRenderedPageBreak/>
              <w:t xml:space="preserve">способах обработки бумаги </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236FAA">
              <w:rPr>
                <w:rFonts w:eastAsia="Calibri"/>
                <w:sz w:val="28"/>
                <w:szCs w:val="28"/>
              </w:rPr>
              <w:lastRenderedPageBreak/>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lastRenderedPageBreak/>
              <w:t>- понимать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первоначальной обработке бумаги;</w:t>
            </w:r>
          </w:p>
          <w:p w:rsidR="00CF036F" w:rsidRPr="00174D67" w:rsidRDefault="00CF036F" w:rsidP="00CF036F">
            <w:pPr>
              <w:shd w:val="clear" w:color="auto" w:fill="FFFFFF"/>
              <w:jc w:val="both"/>
              <w:rPr>
                <w:sz w:val="28"/>
                <w:szCs w:val="28"/>
              </w:rPr>
            </w:pPr>
            <w:r w:rsidRPr="00174D67">
              <w:rPr>
                <w:sz w:val="28"/>
                <w:szCs w:val="28"/>
              </w:rPr>
              <w:t xml:space="preserve">- использовать инструменты при обработке бумаги; </w:t>
            </w:r>
          </w:p>
          <w:p w:rsidR="00CF036F" w:rsidRPr="00C71522"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уроке</w:t>
            </w:r>
          </w:p>
        </w:tc>
      </w:tr>
      <w:tr w:rsidR="00801443" w:rsidRPr="00174D67" w:rsidTr="001D33FA">
        <w:tc>
          <w:tcPr>
            <w:tcW w:w="14425" w:type="dxa"/>
            <w:gridSpan w:val="4"/>
            <w:tcBorders>
              <w:top w:val="single" w:sz="4" w:space="0" w:color="auto"/>
              <w:left w:val="single" w:sz="4" w:space="0" w:color="auto"/>
              <w:bottom w:val="single" w:sz="4" w:space="0" w:color="auto"/>
              <w:right w:val="single" w:sz="4" w:space="0" w:color="auto"/>
            </w:tcBorders>
          </w:tcPr>
          <w:p w:rsidR="00801443" w:rsidRDefault="00801443" w:rsidP="00801443">
            <w:pPr>
              <w:jc w:val="center"/>
              <w:rPr>
                <w:rFonts w:eastAsia="Calibri"/>
                <w:b/>
                <w:sz w:val="28"/>
                <w:szCs w:val="28"/>
              </w:rPr>
            </w:pPr>
            <w:r w:rsidRPr="00174D67">
              <w:rPr>
                <w:rFonts w:eastAsia="Calibri"/>
                <w:b/>
                <w:sz w:val="28"/>
                <w:szCs w:val="28"/>
              </w:rPr>
              <w:lastRenderedPageBreak/>
              <w:t>2 четверть</w:t>
            </w:r>
          </w:p>
          <w:p w:rsidR="00801443" w:rsidRPr="00174D67" w:rsidRDefault="00801443" w:rsidP="00174D67">
            <w:pPr>
              <w:jc w:val="center"/>
              <w:rPr>
                <w:rFonts w:eastAsia="Calibri"/>
                <w:sz w:val="28"/>
                <w:szCs w:val="28"/>
              </w:rPr>
            </w:pPr>
          </w:p>
        </w:tc>
      </w:tr>
      <w:tr w:rsidR="00C71522" w:rsidRPr="00174D67" w:rsidTr="00CF036F">
        <w:tc>
          <w:tcPr>
            <w:tcW w:w="1056"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center"/>
              <w:rPr>
                <w:rFonts w:eastAsia="Calibri"/>
                <w:sz w:val="28"/>
                <w:szCs w:val="28"/>
              </w:rPr>
            </w:pPr>
            <w:r w:rsidRPr="00174D67">
              <w:rPr>
                <w:rFonts w:eastAsia="Calibri"/>
                <w:sz w:val="28"/>
                <w:szCs w:val="28"/>
              </w:rPr>
              <w:t>9,10</w:t>
            </w:r>
          </w:p>
        </w:tc>
        <w:tc>
          <w:tcPr>
            <w:tcW w:w="3735"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Преобразование простых плоских форм (квадрат, прямоугольник)</w:t>
            </w:r>
          </w:p>
        </w:tc>
        <w:tc>
          <w:tcPr>
            <w:tcW w:w="1271" w:type="dxa"/>
            <w:tcBorders>
              <w:top w:val="single" w:sz="4" w:space="0" w:color="auto"/>
              <w:left w:val="single" w:sz="4" w:space="0" w:color="auto"/>
              <w:bottom w:val="single" w:sz="4" w:space="0" w:color="auto"/>
              <w:right w:val="single" w:sz="4" w:space="0" w:color="auto"/>
            </w:tcBorders>
          </w:tcPr>
          <w:p w:rsidR="00C71522" w:rsidRPr="00174D67" w:rsidRDefault="00CF036F" w:rsidP="00CF036F">
            <w:pPr>
              <w:jc w:val="center"/>
              <w:rPr>
                <w:rFonts w:eastAsia="Calibri"/>
                <w:sz w:val="28"/>
                <w:szCs w:val="28"/>
              </w:rPr>
            </w:pPr>
            <w:r>
              <w:rPr>
                <w:rFonts w:eastAsia="Calibri"/>
                <w:sz w:val="28"/>
                <w:szCs w:val="28"/>
              </w:rPr>
              <w:t>2</w:t>
            </w:r>
          </w:p>
        </w:tc>
        <w:tc>
          <w:tcPr>
            <w:tcW w:w="8363"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shd w:val="clear" w:color="auto" w:fill="FFFFFF"/>
              <w:jc w:val="both"/>
              <w:rPr>
                <w:rFonts w:eastAsia="Calibri"/>
                <w:sz w:val="28"/>
                <w:szCs w:val="28"/>
              </w:rPr>
            </w:pPr>
            <w:r w:rsidRPr="00174D67">
              <w:rPr>
                <w:rFonts w:eastAsia="Calibri"/>
                <w:sz w:val="28"/>
                <w:szCs w:val="28"/>
              </w:rPr>
              <w:t>Учащиеся учатся:</w:t>
            </w:r>
          </w:p>
          <w:p w:rsidR="00C71522" w:rsidRPr="00174D67" w:rsidRDefault="00C71522" w:rsidP="00174D67">
            <w:pPr>
              <w:shd w:val="clear" w:color="auto" w:fill="FFFFFF"/>
              <w:jc w:val="both"/>
              <w:rPr>
                <w:sz w:val="28"/>
                <w:szCs w:val="28"/>
              </w:rPr>
            </w:pPr>
            <w:r w:rsidRPr="00174D67">
              <w:rPr>
                <w:sz w:val="28"/>
                <w:szCs w:val="28"/>
              </w:rPr>
              <w:t>- понимать учебную задачу урока и стремиться ее выполнить;</w:t>
            </w:r>
          </w:p>
          <w:p w:rsidR="00C71522" w:rsidRPr="00174D67" w:rsidRDefault="00C71522" w:rsidP="00174D67">
            <w:pPr>
              <w:jc w:val="both"/>
              <w:rPr>
                <w:rFonts w:eastAsia="Calibri"/>
                <w:sz w:val="28"/>
                <w:szCs w:val="28"/>
              </w:rPr>
            </w:pPr>
            <w:r w:rsidRPr="00174D67">
              <w:rPr>
                <w:rFonts w:eastAsia="Calibri"/>
                <w:sz w:val="28"/>
                <w:szCs w:val="28"/>
              </w:rPr>
              <w:t>- приобретать первоначальные знания о способах обработки бумаги;</w:t>
            </w:r>
          </w:p>
          <w:p w:rsidR="00C71522" w:rsidRPr="00174D67" w:rsidRDefault="00C71522" w:rsidP="00174D67">
            <w:pPr>
              <w:jc w:val="both"/>
              <w:rPr>
                <w:rFonts w:eastAsia="Calibri"/>
                <w:sz w:val="28"/>
                <w:szCs w:val="28"/>
              </w:rPr>
            </w:pPr>
            <w:r w:rsidRPr="00174D67">
              <w:rPr>
                <w:rFonts w:eastAsia="Calibri"/>
                <w:sz w:val="28"/>
                <w:szCs w:val="28"/>
              </w:rPr>
              <w:t>- узнавать и называть плоские геометрические фигуры (квадрат, прямоугольник), их характерные признаки;</w:t>
            </w:r>
          </w:p>
          <w:p w:rsidR="00C71522" w:rsidRPr="00174D67" w:rsidRDefault="00C71522" w:rsidP="00174D67">
            <w:pPr>
              <w:jc w:val="both"/>
              <w:rPr>
                <w:rFonts w:eastAsia="Calibri"/>
                <w:sz w:val="28"/>
                <w:szCs w:val="28"/>
              </w:rPr>
            </w:pPr>
            <w:r w:rsidRPr="00174D67">
              <w:rPr>
                <w:rFonts w:eastAsia="Calibri"/>
                <w:sz w:val="28"/>
                <w:szCs w:val="28"/>
              </w:rPr>
              <w:t>- осваивать приемы обследования простых натуральных предметов с помощью осязательных ориентиров (ладонью, пальцами);</w:t>
            </w:r>
          </w:p>
          <w:p w:rsidR="00C71522" w:rsidRPr="00174D67" w:rsidRDefault="00C71522" w:rsidP="00174D67">
            <w:pPr>
              <w:jc w:val="both"/>
              <w:rPr>
                <w:rFonts w:eastAsia="Calibri"/>
                <w:sz w:val="28"/>
                <w:szCs w:val="28"/>
              </w:rPr>
            </w:pPr>
            <w:r w:rsidRPr="00174D67">
              <w:rPr>
                <w:rFonts w:eastAsia="Calibri"/>
                <w:sz w:val="28"/>
                <w:szCs w:val="28"/>
              </w:rPr>
              <w:t>- развивать умения совмещать стороны и углы, используя осязательный способ контроля;</w:t>
            </w:r>
          </w:p>
          <w:p w:rsidR="00C71522" w:rsidRPr="00174D67" w:rsidRDefault="00C71522" w:rsidP="00174D67">
            <w:pPr>
              <w:jc w:val="both"/>
              <w:rPr>
                <w:rFonts w:eastAsia="Calibri"/>
                <w:sz w:val="28"/>
                <w:szCs w:val="28"/>
              </w:rPr>
            </w:pPr>
            <w:r w:rsidRPr="00174D67">
              <w:rPr>
                <w:rFonts w:eastAsia="Calibri"/>
                <w:sz w:val="28"/>
                <w:szCs w:val="28"/>
              </w:rPr>
              <w:t>- модифицировать заданную форму в другие (квадрат в треугольник, квадрат в прямоугольник, прямоугольник в прямоугольники, в квадраты);</w:t>
            </w:r>
          </w:p>
          <w:p w:rsidR="00C71522" w:rsidRPr="00C71522" w:rsidRDefault="00C71522" w:rsidP="00174D67">
            <w:pPr>
              <w:jc w:val="both"/>
              <w:rPr>
                <w:sz w:val="28"/>
                <w:szCs w:val="28"/>
              </w:rPr>
            </w:pPr>
            <w:r w:rsidRPr="00174D67">
              <w:rPr>
                <w:sz w:val="28"/>
                <w:szCs w:val="28"/>
              </w:rPr>
              <w:t>- отвечать на итоговые вопросы и оценивать свои достижения на уроке</w:t>
            </w:r>
          </w:p>
        </w:tc>
      </w:tr>
      <w:tr w:rsidR="00C71522" w:rsidRPr="00174D67" w:rsidTr="00CF036F">
        <w:tc>
          <w:tcPr>
            <w:tcW w:w="1056"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center"/>
              <w:rPr>
                <w:rFonts w:eastAsia="Calibri"/>
                <w:sz w:val="28"/>
                <w:szCs w:val="28"/>
              </w:rPr>
            </w:pPr>
            <w:r w:rsidRPr="00174D67">
              <w:rPr>
                <w:rFonts w:eastAsia="Calibri"/>
                <w:sz w:val="28"/>
                <w:szCs w:val="28"/>
              </w:rPr>
              <w:t>11</w:t>
            </w:r>
          </w:p>
        </w:tc>
        <w:tc>
          <w:tcPr>
            <w:tcW w:w="3735"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Приемы обработки бумаги (складывание гармошкой)</w:t>
            </w:r>
          </w:p>
        </w:tc>
        <w:tc>
          <w:tcPr>
            <w:tcW w:w="1271" w:type="dxa"/>
            <w:tcBorders>
              <w:top w:val="single" w:sz="4" w:space="0" w:color="auto"/>
              <w:left w:val="single" w:sz="4" w:space="0" w:color="auto"/>
              <w:bottom w:val="single" w:sz="4" w:space="0" w:color="auto"/>
              <w:right w:val="single" w:sz="4" w:space="0" w:color="auto"/>
            </w:tcBorders>
          </w:tcPr>
          <w:p w:rsidR="00C71522" w:rsidRPr="00174D67" w:rsidRDefault="00CF036F" w:rsidP="00CF036F">
            <w:pPr>
              <w:jc w:val="center"/>
              <w:rPr>
                <w:rFonts w:eastAsia="Calibri"/>
                <w:sz w:val="28"/>
                <w:szCs w:val="28"/>
              </w:rPr>
            </w:pPr>
            <w:r>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shd w:val="clear" w:color="auto" w:fill="FFFFFF"/>
              <w:jc w:val="both"/>
              <w:rPr>
                <w:rFonts w:eastAsia="Calibri"/>
                <w:sz w:val="28"/>
                <w:szCs w:val="28"/>
              </w:rPr>
            </w:pPr>
            <w:r w:rsidRPr="00174D67">
              <w:rPr>
                <w:rFonts w:eastAsia="Calibri"/>
                <w:sz w:val="28"/>
                <w:szCs w:val="28"/>
              </w:rPr>
              <w:t>Учащиеся учатся:</w:t>
            </w:r>
          </w:p>
          <w:p w:rsidR="00C71522" w:rsidRPr="00174D67" w:rsidRDefault="00C71522" w:rsidP="00174D67">
            <w:pPr>
              <w:shd w:val="clear" w:color="auto" w:fill="FFFFFF"/>
              <w:jc w:val="both"/>
              <w:rPr>
                <w:sz w:val="28"/>
                <w:szCs w:val="28"/>
              </w:rPr>
            </w:pPr>
            <w:r w:rsidRPr="00174D67">
              <w:rPr>
                <w:sz w:val="28"/>
                <w:szCs w:val="28"/>
              </w:rPr>
              <w:t>- понимать учебную задачу урока и стремиться ее выполнить;</w:t>
            </w:r>
          </w:p>
          <w:p w:rsidR="00C71522" w:rsidRPr="00174D67" w:rsidRDefault="00C71522" w:rsidP="00174D67">
            <w:pPr>
              <w:jc w:val="both"/>
              <w:rPr>
                <w:rFonts w:eastAsia="Calibri"/>
                <w:sz w:val="28"/>
                <w:szCs w:val="28"/>
              </w:rPr>
            </w:pPr>
            <w:r w:rsidRPr="00174D67">
              <w:rPr>
                <w:rFonts w:eastAsia="Calibri"/>
                <w:sz w:val="28"/>
                <w:szCs w:val="28"/>
              </w:rPr>
              <w:t>- выполнять задания, способствующие развитию культуры осязательного обследования и мелкой моторики;</w:t>
            </w:r>
          </w:p>
          <w:p w:rsidR="00C71522" w:rsidRPr="00174D67" w:rsidRDefault="00C71522" w:rsidP="00174D67">
            <w:pPr>
              <w:jc w:val="both"/>
              <w:rPr>
                <w:rFonts w:eastAsia="Calibri"/>
                <w:sz w:val="28"/>
                <w:szCs w:val="28"/>
              </w:rPr>
            </w:pPr>
            <w:r w:rsidRPr="00174D67">
              <w:rPr>
                <w:rFonts w:eastAsia="Calibri"/>
                <w:sz w:val="28"/>
                <w:szCs w:val="28"/>
              </w:rPr>
              <w:t>- читать инструкционные карты, выполненные в технике объемной бумажной пластики;</w:t>
            </w:r>
          </w:p>
          <w:p w:rsidR="00C71522" w:rsidRPr="00174D67" w:rsidRDefault="00C71522" w:rsidP="00174D67">
            <w:pPr>
              <w:jc w:val="both"/>
              <w:rPr>
                <w:rFonts w:eastAsia="Calibri"/>
                <w:sz w:val="28"/>
                <w:szCs w:val="28"/>
              </w:rPr>
            </w:pPr>
            <w:r w:rsidRPr="00174D67">
              <w:rPr>
                <w:rFonts w:eastAsia="Calibri"/>
                <w:sz w:val="28"/>
                <w:szCs w:val="28"/>
              </w:rPr>
              <w:t xml:space="preserve">- выполнять работу под руководством (по инструкции и показу) </w:t>
            </w:r>
            <w:r w:rsidRPr="00174D67">
              <w:rPr>
                <w:rFonts w:eastAsia="Calibri"/>
                <w:sz w:val="28"/>
                <w:szCs w:val="28"/>
              </w:rPr>
              <w:lastRenderedPageBreak/>
              <w:t>учителя;</w:t>
            </w:r>
          </w:p>
          <w:p w:rsidR="00C71522" w:rsidRPr="00C71522" w:rsidRDefault="00C71522" w:rsidP="00174D67">
            <w:pPr>
              <w:jc w:val="both"/>
              <w:rPr>
                <w:sz w:val="28"/>
                <w:szCs w:val="28"/>
              </w:rPr>
            </w:pPr>
            <w:r w:rsidRPr="00174D67">
              <w:rPr>
                <w:sz w:val="28"/>
                <w:szCs w:val="28"/>
              </w:rPr>
              <w:t>- отвечать на итоговые вопросы и оценивать свои достижения на уроке</w:t>
            </w:r>
          </w:p>
        </w:tc>
      </w:tr>
      <w:tr w:rsidR="00C71522" w:rsidRPr="00174D67" w:rsidTr="00CF036F">
        <w:tc>
          <w:tcPr>
            <w:tcW w:w="1056"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center"/>
              <w:rPr>
                <w:rFonts w:eastAsia="Calibri"/>
                <w:sz w:val="28"/>
                <w:szCs w:val="28"/>
              </w:rPr>
            </w:pPr>
            <w:r w:rsidRPr="00174D67">
              <w:rPr>
                <w:rFonts w:eastAsia="Calibri"/>
                <w:sz w:val="28"/>
                <w:szCs w:val="28"/>
              </w:rPr>
              <w:lastRenderedPageBreak/>
              <w:t>12, 13</w:t>
            </w:r>
          </w:p>
        </w:tc>
        <w:tc>
          <w:tcPr>
            <w:tcW w:w="3735"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Изготовление птицы</w:t>
            </w:r>
          </w:p>
        </w:tc>
        <w:tc>
          <w:tcPr>
            <w:tcW w:w="1271" w:type="dxa"/>
            <w:tcBorders>
              <w:top w:val="single" w:sz="4" w:space="0" w:color="auto"/>
              <w:left w:val="single" w:sz="4" w:space="0" w:color="auto"/>
              <w:bottom w:val="single" w:sz="4" w:space="0" w:color="auto"/>
              <w:right w:val="single" w:sz="4" w:space="0" w:color="auto"/>
            </w:tcBorders>
          </w:tcPr>
          <w:p w:rsidR="00C71522" w:rsidRPr="00174D67" w:rsidRDefault="00CF036F" w:rsidP="00CF036F">
            <w:pPr>
              <w:jc w:val="center"/>
              <w:rPr>
                <w:rFonts w:eastAsia="Calibri"/>
                <w:sz w:val="28"/>
                <w:szCs w:val="28"/>
              </w:rPr>
            </w:pPr>
            <w:r>
              <w:rPr>
                <w:rFonts w:eastAsia="Calibri"/>
                <w:sz w:val="28"/>
                <w:szCs w:val="28"/>
              </w:rPr>
              <w:t>2</w:t>
            </w:r>
          </w:p>
        </w:tc>
        <w:tc>
          <w:tcPr>
            <w:tcW w:w="8363"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shd w:val="clear" w:color="auto" w:fill="FFFFFF"/>
              <w:jc w:val="both"/>
              <w:rPr>
                <w:rFonts w:eastAsia="Calibri"/>
                <w:sz w:val="28"/>
                <w:szCs w:val="28"/>
              </w:rPr>
            </w:pPr>
            <w:r w:rsidRPr="00174D67">
              <w:rPr>
                <w:rFonts w:eastAsia="Calibri"/>
                <w:sz w:val="28"/>
                <w:szCs w:val="28"/>
              </w:rPr>
              <w:t>Учащиеся учатся:</w:t>
            </w:r>
          </w:p>
          <w:p w:rsidR="00C71522" w:rsidRPr="00174D67" w:rsidRDefault="00C71522" w:rsidP="00174D67">
            <w:pPr>
              <w:shd w:val="clear" w:color="auto" w:fill="FFFFFF"/>
              <w:jc w:val="both"/>
              <w:rPr>
                <w:sz w:val="28"/>
                <w:szCs w:val="28"/>
              </w:rPr>
            </w:pPr>
            <w:r w:rsidRPr="00174D67">
              <w:rPr>
                <w:sz w:val="28"/>
                <w:szCs w:val="28"/>
              </w:rPr>
              <w:t>- понимать учебную задачу урока и стремиться ее выполнить;</w:t>
            </w:r>
          </w:p>
          <w:p w:rsidR="00C71522" w:rsidRPr="00174D67" w:rsidRDefault="00C71522" w:rsidP="00174D67">
            <w:pPr>
              <w:jc w:val="both"/>
              <w:rPr>
                <w:rFonts w:eastAsia="Calibri"/>
                <w:sz w:val="28"/>
                <w:szCs w:val="28"/>
              </w:rPr>
            </w:pPr>
            <w:r w:rsidRPr="00174D67">
              <w:rPr>
                <w:rFonts w:eastAsia="Calibri"/>
                <w:sz w:val="28"/>
                <w:szCs w:val="28"/>
              </w:rPr>
              <w:t>- выполнять задания, способствующие развитию культуры осязательного обследования и мелкой моторики;</w:t>
            </w:r>
          </w:p>
          <w:p w:rsidR="00C71522" w:rsidRPr="00174D67" w:rsidRDefault="00C71522" w:rsidP="00174D67">
            <w:pPr>
              <w:jc w:val="both"/>
              <w:rPr>
                <w:rFonts w:eastAsia="Calibri"/>
                <w:sz w:val="28"/>
                <w:szCs w:val="28"/>
              </w:rPr>
            </w:pPr>
            <w:r w:rsidRPr="00174D67">
              <w:rPr>
                <w:rFonts w:eastAsia="Calibri"/>
                <w:sz w:val="28"/>
                <w:szCs w:val="28"/>
              </w:rPr>
              <w:t>- читать инструкционные карты, выполненные в технике объемной бумажной пластики;</w:t>
            </w:r>
          </w:p>
          <w:p w:rsidR="00C71522" w:rsidRPr="00174D67" w:rsidRDefault="00C71522" w:rsidP="00174D67">
            <w:pPr>
              <w:jc w:val="both"/>
              <w:rPr>
                <w:rFonts w:eastAsia="Calibri"/>
                <w:sz w:val="28"/>
                <w:szCs w:val="28"/>
              </w:rPr>
            </w:pPr>
            <w:r w:rsidRPr="00174D67">
              <w:rPr>
                <w:rFonts w:eastAsia="Calibri"/>
                <w:sz w:val="28"/>
                <w:szCs w:val="28"/>
              </w:rPr>
              <w:t>- самостоятельно выполнять работу по инструкционной карте (складывание гармошки), выполненной в технике объемной бумажной пластики;</w:t>
            </w:r>
          </w:p>
          <w:p w:rsidR="00C71522" w:rsidRPr="00174D67" w:rsidRDefault="00C71522" w:rsidP="00174D67">
            <w:pPr>
              <w:jc w:val="both"/>
              <w:rPr>
                <w:rFonts w:eastAsia="Calibri"/>
                <w:sz w:val="28"/>
                <w:szCs w:val="28"/>
              </w:rPr>
            </w:pPr>
            <w:r w:rsidRPr="00174D67">
              <w:rPr>
                <w:rFonts w:eastAsia="Calibri"/>
                <w:sz w:val="28"/>
                <w:szCs w:val="28"/>
              </w:rPr>
              <w:t>- осязательно обследовать муляжи птицы;</w:t>
            </w:r>
          </w:p>
          <w:p w:rsidR="00C71522" w:rsidRPr="00174D67" w:rsidRDefault="00C71522" w:rsidP="00174D67">
            <w:pPr>
              <w:jc w:val="both"/>
              <w:rPr>
                <w:rFonts w:eastAsia="Calibri"/>
                <w:sz w:val="28"/>
                <w:szCs w:val="28"/>
              </w:rPr>
            </w:pPr>
            <w:r w:rsidRPr="00174D67">
              <w:rPr>
                <w:rFonts w:eastAsia="Calibri"/>
                <w:sz w:val="28"/>
                <w:szCs w:val="28"/>
              </w:rPr>
              <w:t>- выделять характерные признаки птицы (используя алгоритм обследования);</w:t>
            </w:r>
          </w:p>
          <w:p w:rsidR="00C71522" w:rsidRPr="00174D67" w:rsidRDefault="00C71522" w:rsidP="00174D67">
            <w:pPr>
              <w:jc w:val="both"/>
              <w:rPr>
                <w:rFonts w:eastAsia="Calibri"/>
                <w:sz w:val="28"/>
                <w:szCs w:val="28"/>
              </w:rPr>
            </w:pPr>
            <w:r w:rsidRPr="00174D67">
              <w:rPr>
                <w:rFonts w:eastAsia="Calibri"/>
                <w:sz w:val="28"/>
                <w:szCs w:val="28"/>
              </w:rPr>
              <w:t>- использовать шаблоны;</w:t>
            </w:r>
          </w:p>
          <w:p w:rsidR="00C71522" w:rsidRPr="00C71522" w:rsidRDefault="00C71522" w:rsidP="00174D67">
            <w:pPr>
              <w:jc w:val="both"/>
              <w:rPr>
                <w:sz w:val="28"/>
                <w:szCs w:val="28"/>
              </w:rPr>
            </w:pPr>
            <w:r w:rsidRPr="00174D67">
              <w:rPr>
                <w:rFonts w:eastAsia="Calibri"/>
                <w:sz w:val="28"/>
                <w:szCs w:val="28"/>
              </w:rPr>
              <w:t>-</w:t>
            </w:r>
            <w:r w:rsidRPr="00174D67">
              <w:rPr>
                <w:sz w:val="28"/>
                <w:szCs w:val="28"/>
              </w:rPr>
              <w:t xml:space="preserve"> отвечать на итоговые вопросы и оценивать свои достижения на уроке</w:t>
            </w:r>
          </w:p>
        </w:tc>
      </w:tr>
      <w:tr w:rsidR="00C71522" w:rsidRPr="00174D67" w:rsidTr="00CF036F">
        <w:tc>
          <w:tcPr>
            <w:tcW w:w="1056"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center"/>
              <w:rPr>
                <w:rFonts w:eastAsia="Calibri"/>
                <w:sz w:val="28"/>
                <w:szCs w:val="28"/>
              </w:rPr>
            </w:pPr>
            <w:r w:rsidRPr="00174D67">
              <w:rPr>
                <w:rFonts w:eastAsia="Calibri"/>
                <w:sz w:val="28"/>
                <w:szCs w:val="28"/>
              </w:rPr>
              <w:t>14,15</w:t>
            </w:r>
          </w:p>
        </w:tc>
        <w:tc>
          <w:tcPr>
            <w:tcW w:w="3735"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Способы обработки бумаги (разрывание).</w:t>
            </w:r>
          </w:p>
          <w:p w:rsidR="00C71522" w:rsidRPr="00174D67" w:rsidRDefault="00C71522" w:rsidP="00174D67">
            <w:pPr>
              <w:jc w:val="both"/>
              <w:rPr>
                <w:rFonts w:eastAsia="Calibri"/>
                <w:sz w:val="28"/>
                <w:szCs w:val="28"/>
              </w:rPr>
            </w:pPr>
            <w:r w:rsidRPr="00174D67">
              <w:rPr>
                <w:rFonts w:eastAsia="Calibri"/>
                <w:sz w:val="28"/>
                <w:szCs w:val="28"/>
              </w:rPr>
              <w:t>Знакомство с трафаретом.</w:t>
            </w:r>
          </w:p>
          <w:p w:rsidR="00C71522" w:rsidRPr="00174D67" w:rsidRDefault="00C71522" w:rsidP="00174D67">
            <w:pPr>
              <w:jc w:val="both"/>
              <w:rPr>
                <w:rFonts w:eastAsia="Calibri"/>
                <w:sz w:val="28"/>
                <w:szCs w:val="28"/>
              </w:rPr>
            </w:pPr>
          </w:p>
        </w:tc>
        <w:tc>
          <w:tcPr>
            <w:tcW w:w="1271" w:type="dxa"/>
            <w:tcBorders>
              <w:top w:val="single" w:sz="4" w:space="0" w:color="auto"/>
              <w:left w:val="single" w:sz="4" w:space="0" w:color="auto"/>
              <w:bottom w:val="single" w:sz="4" w:space="0" w:color="auto"/>
              <w:right w:val="single" w:sz="4" w:space="0" w:color="auto"/>
            </w:tcBorders>
          </w:tcPr>
          <w:p w:rsidR="00C71522" w:rsidRPr="00174D67" w:rsidRDefault="00CF036F" w:rsidP="00CF036F">
            <w:pPr>
              <w:jc w:val="center"/>
              <w:rPr>
                <w:rFonts w:eastAsia="Calibri"/>
                <w:sz w:val="28"/>
                <w:szCs w:val="28"/>
              </w:rPr>
            </w:pPr>
            <w:r>
              <w:rPr>
                <w:rFonts w:eastAsia="Calibri"/>
                <w:sz w:val="28"/>
                <w:szCs w:val="28"/>
              </w:rPr>
              <w:t>2</w:t>
            </w:r>
          </w:p>
        </w:tc>
        <w:tc>
          <w:tcPr>
            <w:tcW w:w="8363" w:type="dxa"/>
            <w:tcBorders>
              <w:top w:val="single" w:sz="4" w:space="0" w:color="auto"/>
              <w:left w:val="single" w:sz="4" w:space="0" w:color="auto"/>
              <w:bottom w:val="single" w:sz="4" w:space="0" w:color="auto"/>
              <w:right w:val="single" w:sz="4" w:space="0" w:color="auto"/>
            </w:tcBorders>
          </w:tcPr>
          <w:p w:rsidR="00C71522" w:rsidRPr="00174D67" w:rsidRDefault="00C71522" w:rsidP="00174D67">
            <w:pPr>
              <w:jc w:val="both"/>
              <w:rPr>
                <w:rFonts w:eastAsia="Calibri"/>
                <w:sz w:val="28"/>
                <w:szCs w:val="28"/>
              </w:rPr>
            </w:pPr>
            <w:r w:rsidRPr="00174D67">
              <w:rPr>
                <w:rFonts w:eastAsia="Calibri"/>
                <w:sz w:val="28"/>
                <w:szCs w:val="28"/>
              </w:rPr>
              <w:t>Выполняют задания, способствующие развитию культуры осязательного обследования и мелкой моторики.</w:t>
            </w:r>
          </w:p>
          <w:p w:rsidR="00C71522" w:rsidRPr="00174D67" w:rsidRDefault="00C71522" w:rsidP="00174D67">
            <w:pPr>
              <w:shd w:val="clear" w:color="auto" w:fill="FFFFFF"/>
              <w:jc w:val="both"/>
              <w:rPr>
                <w:rFonts w:eastAsia="Calibri"/>
                <w:sz w:val="28"/>
                <w:szCs w:val="28"/>
              </w:rPr>
            </w:pPr>
            <w:r w:rsidRPr="00174D67">
              <w:rPr>
                <w:rFonts w:eastAsia="Calibri"/>
                <w:sz w:val="28"/>
                <w:szCs w:val="28"/>
              </w:rPr>
              <w:t>Учащиеся учатся:</w:t>
            </w:r>
          </w:p>
          <w:p w:rsidR="00C71522" w:rsidRPr="00174D67" w:rsidRDefault="00C71522" w:rsidP="00174D67">
            <w:pPr>
              <w:shd w:val="clear" w:color="auto" w:fill="FFFFFF"/>
              <w:jc w:val="both"/>
              <w:rPr>
                <w:sz w:val="28"/>
                <w:szCs w:val="28"/>
              </w:rPr>
            </w:pPr>
            <w:r w:rsidRPr="00174D67">
              <w:rPr>
                <w:sz w:val="28"/>
                <w:szCs w:val="28"/>
              </w:rPr>
              <w:t>- понимать учебную задачу урока и стремиться ее выполнить;</w:t>
            </w:r>
          </w:p>
          <w:p w:rsidR="00C71522" w:rsidRPr="00174D67" w:rsidRDefault="00C71522" w:rsidP="00174D67">
            <w:pPr>
              <w:jc w:val="both"/>
              <w:rPr>
                <w:rFonts w:eastAsia="Calibri"/>
                <w:sz w:val="28"/>
                <w:szCs w:val="28"/>
              </w:rPr>
            </w:pPr>
            <w:r w:rsidRPr="00174D67">
              <w:rPr>
                <w:rFonts w:eastAsia="Calibri"/>
                <w:sz w:val="28"/>
                <w:szCs w:val="28"/>
              </w:rPr>
              <w:t>-  разрывать бумагу по сгибу;</w:t>
            </w:r>
          </w:p>
          <w:p w:rsidR="00C71522" w:rsidRPr="00174D67" w:rsidRDefault="00C71522" w:rsidP="00174D67">
            <w:pPr>
              <w:jc w:val="both"/>
              <w:rPr>
                <w:rFonts w:eastAsia="Calibri"/>
                <w:sz w:val="28"/>
                <w:szCs w:val="28"/>
              </w:rPr>
            </w:pPr>
            <w:r w:rsidRPr="00174D67">
              <w:rPr>
                <w:rFonts w:eastAsia="Calibri"/>
                <w:sz w:val="28"/>
                <w:szCs w:val="28"/>
              </w:rPr>
              <w:t>-  использовать шаблон и трафарет;</w:t>
            </w:r>
          </w:p>
          <w:p w:rsidR="00C71522" w:rsidRPr="00174D67" w:rsidRDefault="00C71522" w:rsidP="00174D67">
            <w:pPr>
              <w:jc w:val="both"/>
              <w:rPr>
                <w:rFonts w:eastAsia="Calibri"/>
                <w:sz w:val="28"/>
                <w:szCs w:val="28"/>
              </w:rPr>
            </w:pPr>
            <w:r w:rsidRPr="00174D67">
              <w:rPr>
                <w:rFonts w:eastAsia="Calibri"/>
                <w:sz w:val="28"/>
                <w:szCs w:val="28"/>
              </w:rPr>
              <w:t>- выполнять «вырывание» по отверстиям по прямым линиям; по отверстиям по волнистой линии;</w:t>
            </w:r>
          </w:p>
          <w:p w:rsidR="00C71522" w:rsidRPr="00174D67" w:rsidRDefault="00C71522" w:rsidP="00174D67">
            <w:pPr>
              <w:jc w:val="both"/>
              <w:rPr>
                <w:rFonts w:eastAsia="Calibri"/>
                <w:sz w:val="28"/>
                <w:szCs w:val="28"/>
              </w:rPr>
            </w:pPr>
            <w:r w:rsidRPr="00174D67">
              <w:rPr>
                <w:rFonts w:eastAsia="Calibri"/>
                <w:sz w:val="28"/>
                <w:szCs w:val="28"/>
              </w:rPr>
              <w:t>- «вырывание» по отверстиям по окружности;</w:t>
            </w:r>
          </w:p>
          <w:p w:rsidR="00C71522" w:rsidRPr="00C71522" w:rsidRDefault="00C71522" w:rsidP="00174D67">
            <w:pPr>
              <w:jc w:val="both"/>
              <w:rPr>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rPr>
          <w:trHeight w:val="393"/>
        </w:trPr>
        <w:tc>
          <w:tcPr>
            <w:tcW w:w="14425" w:type="dxa"/>
            <w:gridSpan w:val="4"/>
            <w:tcBorders>
              <w:top w:val="single" w:sz="4" w:space="0" w:color="auto"/>
              <w:left w:val="single" w:sz="4" w:space="0" w:color="auto"/>
              <w:bottom w:val="single" w:sz="4" w:space="0" w:color="auto"/>
              <w:right w:val="single" w:sz="4" w:space="0" w:color="auto"/>
            </w:tcBorders>
          </w:tcPr>
          <w:p w:rsidR="00CF036F" w:rsidRDefault="00CF036F" w:rsidP="00CF036F">
            <w:pPr>
              <w:rPr>
                <w:rFonts w:eastAsia="Calibri"/>
                <w:b/>
                <w:sz w:val="28"/>
                <w:szCs w:val="28"/>
              </w:rPr>
            </w:pPr>
          </w:p>
          <w:p w:rsidR="00CF036F" w:rsidRPr="00CF036F" w:rsidRDefault="00CF036F" w:rsidP="00CF036F">
            <w:pPr>
              <w:jc w:val="center"/>
              <w:rPr>
                <w:rFonts w:eastAsia="Calibri"/>
                <w:b/>
                <w:sz w:val="28"/>
                <w:szCs w:val="28"/>
              </w:rPr>
            </w:pPr>
            <w:r w:rsidRPr="00174D67">
              <w:rPr>
                <w:rFonts w:eastAsia="Calibri"/>
                <w:b/>
                <w:sz w:val="28"/>
                <w:szCs w:val="28"/>
              </w:rPr>
              <w:t>3 четверть</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16</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Что такое пластилин?</w:t>
            </w:r>
          </w:p>
          <w:p w:rsidR="00CF036F" w:rsidRPr="00174D67" w:rsidRDefault="00CF036F" w:rsidP="00CF036F">
            <w:pPr>
              <w:jc w:val="both"/>
              <w:rPr>
                <w:rFonts w:eastAsia="Calibri"/>
                <w:sz w:val="28"/>
                <w:szCs w:val="28"/>
              </w:rPr>
            </w:pPr>
            <w:r w:rsidRPr="00174D67">
              <w:rPr>
                <w:rFonts w:eastAsia="Calibri"/>
                <w:sz w:val="28"/>
                <w:szCs w:val="28"/>
              </w:rPr>
              <w:t>Свойства пластилина</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rFonts w:eastAsia="Calibri"/>
                <w:sz w:val="28"/>
                <w:szCs w:val="28"/>
              </w:rPr>
            </w:pPr>
            <w:r w:rsidRPr="00174D67">
              <w:rPr>
                <w:sz w:val="28"/>
                <w:szCs w:val="28"/>
              </w:rPr>
              <w:t xml:space="preserve">- выявлять </w:t>
            </w:r>
            <w:r w:rsidRPr="00174D67">
              <w:rPr>
                <w:rFonts w:eastAsia="Calibri"/>
                <w:sz w:val="28"/>
                <w:szCs w:val="28"/>
              </w:rPr>
              <w:t>свойства пластилина (пластичность, мягкость, вязкость, жирность, цветность, термолабильность - неустойчивость к тепловому воздействию и др.);</w:t>
            </w:r>
          </w:p>
          <w:p w:rsidR="00CF036F" w:rsidRPr="00174D67" w:rsidRDefault="00CF036F" w:rsidP="00CF036F">
            <w:pPr>
              <w:jc w:val="both"/>
              <w:rPr>
                <w:rFonts w:eastAsia="Calibri"/>
                <w:sz w:val="28"/>
                <w:szCs w:val="28"/>
              </w:rPr>
            </w:pPr>
            <w:r w:rsidRPr="00174D67">
              <w:rPr>
                <w:rFonts w:eastAsia="Calibri"/>
                <w:sz w:val="28"/>
                <w:szCs w:val="28"/>
              </w:rPr>
              <w:t>- различать виды пластилина;</w:t>
            </w:r>
          </w:p>
          <w:p w:rsidR="00CF036F" w:rsidRPr="00C71522" w:rsidRDefault="00CF036F" w:rsidP="00CF036F">
            <w:pPr>
              <w:jc w:val="both"/>
              <w:rPr>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17</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Приемы работы с пластилином</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shd w:val="clear" w:color="auto" w:fill="FFFFFF"/>
              <w:jc w:val="both"/>
              <w:rPr>
                <w:sz w:val="28"/>
                <w:szCs w:val="28"/>
              </w:rPr>
            </w:pPr>
            <w:r w:rsidRPr="00174D67">
              <w:rPr>
                <w:sz w:val="28"/>
                <w:szCs w:val="28"/>
              </w:rPr>
              <w:t>- работе с пластилином (отщипывание, сплющивание, скатывание, раскатывание, вдавливание);</w:t>
            </w:r>
          </w:p>
          <w:p w:rsidR="00CF036F" w:rsidRPr="00C71522" w:rsidRDefault="00CF036F" w:rsidP="00CF036F">
            <w:pPr>
              <w:jc w:val="both"/>
              <w:rPr>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18</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Лепка из пластилина предметов простой формы. Яблоко</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rFonts w:eastAsia="Calibri"/>
                <w:sz w:val="28"/>
                <w:szCs w:val="28"/>
              </w:rPr>
            </w:pPr>
            <w:r w:rsidRPr="00174D67">
              <w:rPr>
                <w:sz w:val="28"/>
                <w:szCs w:val="28"/>
              </w:rPr>
              <w:t xml:space="preserve"> </w:t>
            </w:r>
            <w:r w:rsidRPr="00174D67">
              <w:rPr>
                <w:rFonts w:eastAsia="Calibri"/>
                <w:sz w:val="28"/>
                <w:szCs w:val="28"/>
              </w:rPr>
              <w:t>- бимануально и последовательно проводить обследование объемного натурального предмета (яблоко);</w:t>
            </w:r>
          </w:p>
          <w:p w:rsidR="00CF036F" w:rsidRPr="00174D67" w:rsidRDefault="00CF036F" w:rsidP="00CF036F">
            <w:pPr>
              <w:jc w:val="both"/>
              <w:rPr>
                <w:rFonts w:eastAsia="Calibri"/>
                <w:sz w:val="28"/>
                <w:szCs w:val="28"/>
              </w:rPr>
            </w:pPr>
            <w:r w:rsidRPr="00174D67">
              <w:rPr>
                <w:rFonts w:eastAsia="Calibri"/>
                <w:sz w:val="28"/>
                <w:szCs w:val="28"/>
              </w:rPr>
              <w:t>- правильно называть предмет;</w:t>
            </w:r>
          </w:p>
          <w:p w:rsidR="00CF036F" w:rsidRPr="00174D67" w:rsidRDefault="00CF036F" w:rsidP="00CF036F">
            <w:pPr>
              <w:jc w:val="both"/>
              <w:rPr>
                <w:rFonts w:eastAsia="Calibri"/>
                <w:sz w:val="28"/>
                <w:szCs w:val="28"/>
              </w:rPr>
            </w:pPr>
            <w:r w:rsidRPr="00174D67">
              <w:rPr>
                <w:rFonts w:eastAsia="Calibri"/>
                <w:sz w:val="28"/>
                <w:szCs w:val="28"/>
              </w:rPr>
              <w:t>- выделять свойства предмета;</w:t>
            </w:r>
          </w:p>
          <w:p w:rsidR="00CF036F" w:rsidRPr="00174D67" w:rsidRDefault="00CF036F" w:rsidP="00CF036F">
            <w:pPr>
              <w:jc w:val="both"/>
              <w:rPr>
                <w:rFonts w:eastAsia="Calibri"/>
                <w:sz w:val="28"/>
                <w:szCs w:val="28"/>
              </w:rPr>
            </w:pPr>
            <w:r w:rsidRPr="00174D67">
              <w:rPr>
                <w:rFonts w:eastAsia="Calibri"/>
                <w:sz w:val="28"/>
                <w:szCs w:val="28"/>
              </w:rPr>
              <w:t>- читать изображение яблока на рельефных рисунках;</w:t>
            </w:r>
          </w:p>
          <w:p w:rsidR="00CF036F" w:rsidRPr="00174D67" w:rsidRDefault="00CF036F" w:rsidP="00CF036F">
            <w:pPr>
              <w:jc w:val="both"/>
              <w:rPr>
                <w:rFonts w:eastAsia="Calibri"/>
                <w:sz w:val="28"/>
                <w:szCs w:val="28"/>
              </w:rPr>
            </w:pPr>
            <w:r w:rsidRPr="00174D67">
              <w:rPr>
                <w:rFonts w:eastAsia="Calibri"/>
                <w:sz w:val="28"/>
                <w:szCs w:val="28"/>
              </w:rPr>
              <w:t>- сравнивать натуральный объект и его рельефное изображение, выделять сходство и различие;</w:t>
            </w:r>
          </w:p>
          <w:p w:rsidR="00CF036F" w:rsidRPr="00174D67" w:rsidRDefault="00CF036F" w:rsidP="00CF036F">
            <w:pPr>
              <w:jc w:val="both"/>
              <w:rPr>
                <w:rFonts w:eastAsia="Calibri"/>
                <w:sz w:val="28"/>
                <w:szCs w:val="28"/>
              </w:rPr>
            </w:pPr>
            <w:r w:rsidRPr="00174D67">
              <w:rPr>
                <w:rFonts w:eastAsia="Calibri"/>
                <w:sz w:val="28"/>
                <w:szCs w:val="28"/>
              </w:rPr>
              <w:t>- воспроизводить обследуемый предмет в пластических материалах (пластилин);</w:t>
            </w:r>
          </w:p>
          <w:p w:rsidR="00CF036F" w:rsidRPr="00C71522" w:rsidRDefault="00CF036F" w:rsidP="00CF036F">
            <w:pPr>
              <w:jc w:val="both"/>
              <w:rPr>
                <w:sz w:val="28"/>
                <w:szCs w:val="28"/>
              </w:rPr>
            </w:pPr>
            <w:r w:rsidRPr="00174D67">
              <w:rPr>
                <w:sz w:val="28"/>
                <w:szCs w:val="28"/>
              </w:rPr>
              <w:t>- отвечать на итоговые вопросы и оценивать свои достижения на занятии</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19</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xml:space="preserve">Лепка из пластилина предметов простой формы. </w:t>
            </w:r>
            <w:r w:rsidRPr="00174D67">
              <w:rPr>
                <w:rFonts w:eastAsia="Calibri"/>
                <w:sz w:val="28"/>
                <w:szCs w:val="28"/>
              </w:rPr>
              <w:lastRenderedPageBreak/>
              <w:t>Морковь</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lastRenderedPageBreak/>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jc w:val="both"/>
              <w:rPr>
                <w:rFonts w:eastAsia="Calibri"/>
                <w:sz w:val="28"/>
                <w:szCs w:val="28"/>
              </w:rPr>
            </w:pPr>
            <w:r w:rsidRPr="00174D67">
              <w:rPr>
                <w:rFonts w:eastAsia="Calibri"/>
                <w:sz w:val="28"/>
                <w:szCs w:val="28"/>
              </w:rPr>
              <w:t xml:space="preserve">- бимануально и последовательно проводить обследование </w:t>
            </w:r>
            <w:r w:rsidRPr="00174D67">
              <w:rPr>
                <w:rFonts w:eastAsia="Calibri"/>
                <w:sz w:val="28"/>
                <w:szCs w:val="28"/>
              </w:rPr>
              <w:lastRenderedPageBreak/>
              <w:t>объемного натурального предмета (морковь);</w:t>
            </w:r>
          </w:p>
          <w:p w:rsidR="00CF036F" w:rsidRPr="00174D67" w:rsidRDefault="00CF036F" w:rsidP="00CF036F">
            <w:pPr>
              <w:jc w:val="both"/>
              <w:rPr>
                <w:rFonts w:eastAsia="Calibri"/>
                <w:sz w:val="28"/>
                <w:szCs w:val="28"/>
              </w:rPr>
            </w:pPr>
            <w:r w:rsidRPr="00174D67">
              <w:rPr>
                <w:rFonts w:eastAsia="Calibri"/>
                <w:sz w:val="28"/>
                <w:szCs w:val="28"/>
              </w:rPr>
              <w:t>- правильно называть предмет;</w:t>
            </w:r>
          </w:p>
          <w:p w:rsidR="00CF036F" w:rsidRPr="00174D67" w:rsidRDefault="00CF036F" w:rsidP="00CF036F">
            <w:pPr>
              <w:jc w:val="both"/>
              <w:rPr>
                <w:rFonts w:eastAsia="Calibri"/>
                <w:sz w:val="28"/>
                <w:szCs w:val="28"/>
              </w:rPr>
            </w:pPr>
            <w:r w:rsidRPr="00174D67">
              <w:rPr>
                <w:rFonts w:eastAsia="Calibri"/>
                <w:sz w:val="28"/>
                <w:szCs w:val="28"/>
              </w:rPr>
              <w:t>- выделять свойства предмета;</w:t>
            </w:r>
          </w:p>
          <w:p w:rsidR="00CF036F" w:rsidRPr="00174D67" w:rsidRDefault="00CF036F" w:rsidP="00CF036F">
            <w:pPr>
              <w:jc w:val="both"/>
              <w:rPr>
                <w:rFonts w:eastAsia="Calibri"/>
                <w:sz w:val="28"/>
                <w:szCs w:val="28"/>
              </w:rPr>
            </w:pPr>
            <w:r w:rsidRPr="00174D67">
              <w:rPr>
                <w:rFonts w:eastAsia="Calibri"/>
                <w:sz w:val="28"/>
                <w:szCs w:val="28"/>
              </w:rPr>
              <w:t>- читать изображение   моркови на рельефных рисунках;</w:t>
            </w:r>
          </w:p>
          <w:p w:rsidR="00CF036F" w:rsidRPr="00174D67" w:rsidRDefault="00CF036F" w:rsidP="00CF036F">
            <w:pPr>
              <w:jc w:val="both"/>
              <w:rPr>
                <w:rFonts w:eastAsia="Calibri"/>
                <w:sz w:val="28"/>
                <w:szCs w:val="28"/>
              </w:rPr>
            </w:pPr>
            <w:r w:rsidRPr="00174D67">
              <w:rPr>
                <w:rFonts w:eastAsia="Calibri"/>
                <w:sz w:val="28"/>
                <w:szCs w:val="28"/>
              </w:rPr>
              <w:t>- сравнивать натуральный объект и его рельефное изображение, выделять сходство и различие;</w:t>
            </w:r>
          </w:p>
          <w:p w:rsidR="00CF036F" w:rsidRPr="00174D67" w:rsidRDefault="00CF036F" w:rsidP="00CF036F">
            <w:pPr>
              <w:jc w:val="both"/>
              <w:rPr>
                <w:rFonts w:eastAsia="Calibri"/>
                <w:sz w:val="28"/>
                <w:szCs w:val="28"/>
              </w:rPr>
            </w:pPr>
            <w:r w:rsidRPr="00174D67">
              <w:rPr>
                <w:rFonts w:eastAsia="Calibri"/>
                <w:sz w:val="28"/>
                <w:szCs w:val="28"/>
              </w:rPr>
              <w:t>- воспроизводить обследуемый предмет в пластических материалах (пластилин);</w:t>
            </w:r>
          </w:p>
          <w:p w:rsidR="00CF036F" w:rsidRPr="00C71522" w:rsidRDefault="00CF036F" w:rsidP="00CF036F">
            <w:pPr>
              <w:jc w:val="both"/>
              <w:rPr>
                <w:sz w:val="28"/>
                <w:szCs w:val="28"/>
              </w:rPr>
            </w:pPr>
            <w:r w:rsidRPr="00174D67">
              <w:rPr>
                <w:sz w:val="28"/>
                <w:szCs w:val="28"/>
              </w:rPr>
              <w:t>- отвечать на итоговые вопросы и оценивать свои достижения на занятии</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lastRenderedPageBreak/>
              <w:t>20</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Что такое оригами?</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sz w:val="28"/>
                <w:szCs w:val="28"/>
              </w:rPr>
            </w:pPr>
            <w:r w:rsidRPr="00174D67">
              <w:rPr>
                <w:sz w:val="28"/>
                <w:szCs w:val="28"/>
              </w:rPr>
              <w:t>Знакомство с изделиями техники оригами.</w:t>
            </w:r>
          </w:p>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rFonts w:eastAsia="Calibri"/>
                <w:sz w:val="28"/>
                <w:szCs w:val="28"/>
              </w:rPr>
              <w:t>- приобретать первоначальные знания о появлении техники оригами;</w:t>
            </w:r>
          </w:p>
          <w:p w:rsidR="00CF036F" w:rsidRPr="00174D67" w:rsidRDefault="00CF036F" w:rsidP="00CF036F">
            <w:pPr>
              <w:shd w:val="clear" w:color="auto" w:fill="FFFFFF"/>
              <w:jc w:val="both"/>
              <w:rPr>
                <w:rFonts w:eastAsia="Calibri"/>
                <w:sz w:val="28"/>
                <w:szCs w:val="28"/>
              </w:rPr>
            </w:pPr>
            <w:r w:rsidRPr="00174D67">
              <w:rPr>
                <w:sz w:val="28"/>
                <w:szCs w:val="28"/>
              </w:rPr>
              <w:t>-</w:t>
            </w:r>
            <w:r w:rsidRPr="00174D67">
              <w:rPr>
                <w:rFonts w:eastAsia="Calibri"/>
                <w:sz w:val="28"/>
                <w:szCs w:val="28"/>
              </w:rPr>
              <w:t xml:space="preserve"> развитие культуры осязания;</w:t>
            </w:r>
          </w:p>
          <w:p w:rsidR="00CF036F" w:rsidRPr="00174D67" w:rsidRDefault="00CF036F" w:rsidP="00CF036F">
            <w:pPr>
              <w:jc w:val="both"/>
              <w:rPr>
                <w:rFonts w:eastAsia="Calibri"/>
                <w:sz w:val="28"/>
                <w:szCs w:val="28"/>
              </w:rPr>
            </w:pPr>
            <w:r w:rsidRPr="00174D67">
              <w:rPr>
                <w:rFonts w:eastAsia="Calibri"/>
                <w:sz w:val="28"/>
                <w:szCs w:val="28"/>
              </w:rPr>
              <w:t>- читать инструкционные карты, выполненные в технике объемной пластики (оригами);</w:t>
            </w:r>
          </w:p>
          <w:p w:rsidR="00CF036F" w:rsidRPr="00174D67" w:rsidRDefault="00CF036F" w:rsidP="00CF036F">
            <w:pPr>
              <w:shd w:val="clear" w:color="auto" w:fill="FFFFFF"/>
              <w:jc w:val="both"/>
              <w:rPr>
                <w:rFonts w:eastAsia="Calibri"/>
                <w:sz w:val="28"/>
                <w:szCs w:val="28"/>
              </w:rPr>
            </w:pPr>
            <w:r w:rsidRPr="00174D67">
              <w:rPr>
                <w:rFonts w:eastAsia="Calibri"/>
                <w:sz w:val="28"/>
                <w:szCs w:val="28"/>
              </w:rPr>
              <w:t>- освоение способов сгибания и складывания бумаги для получения новых форм;</w:t>
            </w:r>
          </w:p>
          <w:p w:rsidR="00CF036F" w:rsidRPr="00174D67"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занятии</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21</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Оригами. Преобразование геометрических форм.</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jc w:val="both"/>
              <w:rPr>
                <w:rFonts w:eastAsia="Calibri"/>
                <w:sz w:val="28"/>
                <w:szCs w:val="28"/>
              </w:rPr>
            </w:pPr>
            <w:r w:rsidRPr="00174D67">
              <w:rPr>
                <w:rFonts w:eastAsia="Calibri"/>
                <w:sz w:val="28"/>
                <w:szCs w:val="28"/>
              </w:rPr>
              <w:t>- преобразовывать основной элемент оригами – квадрат - в другие геометрические формы;</w:t>
            </w:r>
          </w:p>
          <w:p w:rsidR="00CF036F" w:rsidRPr="00174D67" w:rsidRDefault="00CF036F" w:rsidP="00CF036F">
            <w:pPr>
              <w:shd w:val="clear" w:color="auto" w:fill="FFFFFF"/>
              <w:jc w:val="both"/>
              <w:rPr>
                <w:sz w:val="28"/>
                <w:szCs w:val="28"/>
              </w:rPr>
            </w:pPr>
            <w:r w:rsidRPr="00174D67">
              <w:rPr>
                <w:sz w:val="28"/>
                <w:szCs w:val="28"/>
              </w:rPr>
              <w:t>- отвечать на итоговые вопросы и оценивать свои достижения на занятии</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22,23</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xml:space="preserve">Выполнение изделий в технике оригами по образцу </w:t>
            </w:r>
            <w:r w:rsidRPr="00174D67">
              <w:rPr>
                <w:rFonts w:eastAsia="Calibri"/>
                <w:sz w:val="28"/>
                <w:szCs w:val="28"/>
              </w:rPr>
              <w:lastRenderedPageBreak/>
              <w:t>(базовая форма «треугольник»). Тюльпаны.</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Pr>
                <w:rFonts w:eastAsia="Calibri"/>
                <w:sz w:val="28"/>
                <w:szCs w:val="28"/>
              </w:rPr>
              <w:lastRenderedPageBreak/>
              <w:t>2</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Учащиеся учатся:</w:t>
            </w:r>
          </w:p>
          <w:p w:rsidR="00CF036F" w:rsidRPr="00174D67" w:rsidRDefault="00CF036F" w:rsidP="00CF036F">
            <w:pPr>
              <w:shd w:val="clear" w:color="auto" w:fill="FFFFFF"/>
              <w:jc w:val="both"/>
              <w:rPr>
                <w:sz w:val="28"/>
                <w:szCs w:val="28"/>
              </w:rPr>
            </w:pPr>
            <w:r w:rsidRPr="00174D67">
              <w:rPr>
                <w:sz w:val="28"/>
                <w:szCs w:val="28"/>
              </w:rPr>
              <w:t>- понимать учебную задачу урока и стремиться ее выполнить;</w:t>
            </w:r>
          </w:p>
          <w:p w:rsidR="00CF036F" w:rsidRPr="00174D67" w:rsidRDefault="00CF036F" w:rsidP="00CF036F">
            <w:pPr>
              <w:jc w:val="both"/>
              <w:rPr>
                <w:rFonts w:eastAsia="Calibri"/>
                <w:sz w:val="28"/>
                <w:szCs w:val="28"/>
              </w:rPr>
            </w:pPr>
            <w:r w:rsidRPr="00174D67">
              <w:rPr>
                <w:rFonts w:eastAsia="Calibri"/>
                <w:sz w:val="28"/>
                <w:szCs w:val="28"/>
              </w:rPr>
              <w:lastRenderedPageBreak/>
              <w:t>- приобретать первоначальные знания о способах обработки бумаги;</w:t>
            </w:r>
          </w:p>
          <w:p w:rsidR="00CF036F" w:rsidRPr="00174D67" w:rsidRDefault="00CF036F" w:rsidP="00CF036F">
            <w:pPr>
              <w:jc w:val="both"/>
              <w:rPr>
                <w:rFonts w:eastAsia="Calibri"/>
                <w:sz w:val="28"/>
                <w:szCs w:val="28"/>
              </w:rPr>
            </w:pPr>
            <w:r w:rsidRPr="00174D67">
              <w:rPr>
                <w:rFonts w:eastAsia="Calibri"/>
                <w:sz w:val="28"/>
                <w:szCs w:val="28"/>
              </w:rPr>
              <w:t>- осваивать приемы обследования простых натуральных предметов с помощью осязательных ориентиров (ладонью, пальцами);</w:t>
            </w:r>
          </w:p>
          <w:p w:rsidR="00CF036F" w:rsidRPr="00174D67" w:rsidRDefault="00CF036F" w:rsidP="00CF036F">
            <w:pPr>
              <w:jc w:val="both"/>
              <w:rPr>
                <w:rFonts w:eastAsia="Calibri"/>
                <w:sz w:val="28"/>
                <w:szCs w:val="28"/>
              </w:rPr>
            </w:pPr>
            <w:r w:rsidRPr="00174D67">
              <w:rPr>
                <w:rFonts w:eastAsia="Calibri"/>
                <w:sz w:val="28"/>
                <w:szCs w:val="28"/>
              </w:rPr>
              <w:t>- сравнивать натуральные предметы с изделиями;</w:t>
            </w:r>
          </w:p>
          <w:p w:rsidR="00CF036F" w:rsidRPr="00174D67" w:rsidRDefault="00CF036F" w:rsidP="00CF036F">
            <w:pPr>
              <w:shd w:val="clear" w:color="auto" w:fill="FFFFFF"/>
              <w:jc w:val="both"/>
              <w:rPr>
                <w:sz w:val="28"/>
                <w:szCs w:val="28"/>
              </w:rPr>
            </w:pPr>
            <w:r w:rsidRPr="00174D67">
              <w:rPr>
                <w:rFonts w:eastAsia="Calibri"/>
                <w:sz w:val="28"/>
                <w:szCs w:val="28"/>
              </w:rPr>
              <w:t xml:space="preserve">- </w:t>
            </w:r>
            <w:r w:rsidRPr="00174D67">
              <w:rPr>
                <w:sz w:val="28"/>
                <w:szCs w:val="28"/>
              </w:rPr>
              <w:t xml:space="preserve"> читать рельефные иллюстрации учебника, извлекать из них нужную информацию;</w:t>
            </w:r>
          </w:p>
          <w:p w:rsidR="00CF036F" w:rsidRPr="00174D67" w:rsidRDefault="00CF036F" w:rsidP="00CF036F">
            <w:pPr>
              <w:jc w:val="both"/>
              <w:rPr>
                <w:rFonts w:eastAsia="Calibri"/>
                <w:sz w:val="28"/>
                <w:szCs w:val="28"/>
              </w:rPr>
            </w:pPr>
            <w:r w:rsidRPr="00174D67">
              <w:rPr>
                <w:rFonts w:eastAsia="Calibri"/>
                <w:sz w:val="28"/>
                <w:szCs w:val="28"/>
              </w:rPr>
              <w:t>- читать инструкционные карты, выполненные в технике объемной бумажной пластики;</w:t>
            </w:r>
          </w:p>
          <w:p w:rsidR="00CF036F" w:rsidRPr="00174D67" w:rsidRDefault="00CF036F" w:rsidP="00CF036F">
            <w:pPr>
              <w:jc w:val="both"/>
              <w:rPr>
                <w:rFonts w:eastAsia="Calibri"/>
                <w:sz w:val="28"/>
                <w:szCs w:val="28"/>
              </w:rPr>
            </w:pPr>
            <w:r w:rsidRPr="00174D67">
              <w:rPr>
                <w:rFonts w:eastAsia="Calibri"/>
                <w:sz w:val="28"/>
                <w:szCs w:val="28"/>
              </w:rPr>
              <w:t>- выполнять объемные изделия по образцу, используя простейшие базовые формы и инструкции учителя;</w:t>
            </w:r>
          </w:p>
          <w:p w:rsidR="00CF036F" w:rsidRPr="00174D67" w:rsidRDefault="00CF036F" w:rsidP="00CF036F">
            <w:pPr>
              <w:jc w:val="both"/>
              <w:rPr>
                <w:rFonts w:eastAsia="Calibri"/>
                <w:sz w:val="28"/>
                <w:szCs w:val="28"/>
              </w:rPr>
            </w:pPr>
            <w:r w:rsidRPr="00174D67">
              <w:rPr>
                <w:sz w:val="28"/>
                <w:szCs w:val="28"/>
              </w:rPr>
              <w:t>- отвечать на итоговые вопросы и оценивать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lastRenderedPageBreak/>
              <w:t>24</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Выполнение изделий в технике оригами по образцу (базовая форма «дверь»). Лягушонок.</w:t>
            </w:r>
          </w:p>
          <w:p w:rsidR="00CF036F" w:rsidRPr="00174D67" w:rsidRDefault="00CF036F" w:rsidP="00CF036F">
            <w:pPr>
              <w:jc w:val="both"/>
              <w:rPr>
                <w:rFonts w:eastAsia="Calibri"/>
                <w:sz w:val="28"/>
                <w:szCs w:val="28"/>
              </w:rPr>
            </w:pP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 xml:space="preserve">- Овладевают способами обработки бумаги; </w:t>
            </w:r>
          </w:p>
          <w:p w:rsidR="00CF036F" w:rsidRPr="00174D67" w:rsidRDefault="00CF036F" w:rsidP="00CF036F">
            <w:pPr>
              <w:shd w:val="clear" w:color="auto" w:fill="FFFFFF"/>
              <w:jc w:val="both"/>
              <w:rPr>
                <w:rFonts w:eastAsia="Calibri"/>
                <w:sz w:val="28"/>
                <w:szCs w:val="28"/>
              </w:rPr>
            </w:pPr>
            <w:r w:rsidRPr="00174D67">
              <w:rPr>
                <w:rFonts w:eastAsia="Calibri"/>
                <w:sz w:val="28"/>
                <w:szCs w:val="28"/>
              </w:rPr>
              <w:t>- осваивают приемы обследования простых натуральных предметов с помощью осязательных ориентиров (ладонью, пальцами);</w:t>
            </w:r>
          </w:p>
          <w:p w:rsidR="00CF036F" w:rsidRPr="00174D67" w:rsidRDefault="00CF036F" w:rsidP="00CF036F">
            <w:pPr>
              <w:jc w:val="both"/>
              <w:rPr>
                <w:rFonts w:eastAsia="Calibri"/>
                <w:sz w:val="28"/>
                <w:szCs w:val="28"/>
              </w:rPr>
            </w:pPr>
            <w:r w:rsidRPr="00174D67">
              <w:rPr>
                <w:rFonts w:eastAsia="Calibri"/>
                <w:sz w:val="28"/>
                <w:szCs w:val="28"/>
              </w:rPr>
              <w:t>- сравнивают натуральные предметы с изделиями;</w:t>
            </w:r>
          </w:p>
          <w:p w:rsidR="00CF036F" w:rsidRPr="00174D67" w:rsidRDefault="00CF036F" w:rsidP="00CF036F">
            <w:pPr>
              <w:jc w:val="both"/>
              <w:rPr>
                <w:rFonts w:eastAsia="Calibri"/>
                <w:sz w:val="28"/>
                <w:szCs w:val="28"/>
              </w:rPr>
            </w:pPr>
            <w:r w:rsidRPr="00174D67">
              <w:rPr>
                <w:rFonts w:eastAsia="Calibri"/>
                <w:sz w:val="28"/>
                <w:szCs w:val="28"/>
              </w:rPr>
              <w:t>- упражняются в чтении инструкционных карт, выполненных в технике объемной бумажной пластики;</w:t>
            </w:r>
          </w:p>
          <w:p w:rsidR="00CF036F" w:rsidRPr="00174D67" w:rsidRDefault="00CF036F" w:rsidP="00CF036F">
            <w:pPr>
              <w:jc w:val="both"/>
              <w:rPr>
                <w:rFonts w:eastAsia="Calibri"/>
                <w:sz w:val="28"/>
                <w:szCs w:val="28"/>
              </w:rPr>
            </w:pPr>
            <w:r w:rsidRPr="00174D67">
              <w:rPr>
                <w:rFonts w:eastAsia="Calibri"/>
                <w:sz w:val="28"/>
                <w:szCs w:val="28"/>
              </w:rPr>
              <w:t>- выполняют объемные изделия по образцу, используя простейшие базовые формы и инструкции учителя;</w:t>
            </w:r>
          </w:p>
          <w:p w:rsidR="00CF036F" w:rsidRPr="00C71522" w:rsidRDefault="00CF036F" w:rsidP="00CF036F">
            <w:pPr>
              <w:jc w:val="both"/>
              <w:rPr>
                <w:sz w:val="28"/>
                <w:szCs w:val="28"/>
              </w:rPr>
            </w:pPr>
            <w:r w:rsidRPr="00174D67">
              <w:rPr>
                <w:sz w:val="28"/>
                <w:szCs w:val="28"/>
              </w:rPr>
              <w:t xml:space="preserve">- отвечают на итоговые вопросы и </w:t>
            </w:r>
            <w:r w:rsidRPr="00174D67">
              <w:rPr>
                <w:rFonts w:eastAsia="Calibri"/>
                <w:sz w:val="28"/>
                <w:szCs w:val="28"/>
              </w:rPr>
              <w:t>оценивают</w:t>
            </w:r>
            <w:r w:rsidRPr="00174D67">
              <w:rPr>
                <w:sz w:val="28"/>
                <w:szCs w:val="28"/>
              </w:rPr>
              <w:t xml:space="preserve"> свои достижения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25</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Выполнение тематической аппликации по заданному образцу (техника оригами). Коллективная работа «Лягушата на цветущем лугу».</w:t>
            </w:r>
          </w:p>
          <w:p w:rsidR="00CF036F" w:rsidRPr="00174D67" w:rsidRDefault="00CF036F" w:rsidP="00CF036F">
            <w:pPr>
              <w:jc w:val="both"/>
              <w:rPr>
                <w:rFonts w:eastAsia="Calibri"/>
                <w:sz w:val="28"/>
                <w:szCs w:val="28"/>
              </w:rPr>
            </w:pPr>
          </w:p>
          <w:p w:rsidR="00CF036F" w:rsidRPr="00174D67" w:rsidRDefault="00CF036F" w:rsidP="00CF036F">
            <w:pPr>
              <w:jc w:val="both"/>
              <w:rPr>
                <w:rFonts w:eastAsia="Calibri"/>
                <w:sz w:val="28"/>
                <w:szCs w:val="28"/>
              </w:rPr>
            </w:pP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C34328">
              <w:rPr>
                <w:rFonts w:eastAsia="Calibri"/>
                <w:sz w:val="28"/>
                <w:szCs w:val="28"/>
              </w:rPr>
              <w:lastRenderedPageBreak/>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shd w:val="clear" w:color="auto" w:fill="FFFFFF"/>
              <w:jc w:val="both"/>
              <w:rPr>
                <w:rFonts w:eastAsia="Calibri"/>
                <w:sz w:val="28"/>
                <w:szCs w:val="28"/>
              </w:rPr>
            </w:pPr>
            <w:r w:rsidRPr="00174D67">
              <w:rPr>
                <w:rFonts w:eastAsia="Calibri"/>
                <w:sz w:val="28"/>
                <w:szCs w:val="28"/>
              </w:rPr>
              <w:t xml:space="preserve">- Овладевают способами обработки бумаги; </w:t>
            </w:r>
          </w:p>
          <w:p w:rsidR="00CF036F" w:rsidRPr="00174D67" w:rsidRDefault="00CF036F" w:rsidP="00CF036F">
            <w:pPr>
              <w:shd w:val="clear" w:color="auto" w:fill="FFFFFF"/>
              <w:jc w:val="both"/>
              <w:rPr>
                <w:rFonts w:eastAsia="Calibri"/>
                <w:sz w:val="28"/>
                <w:szCs w:val="28"/>
              </w:rPr>
            </w:pPr>
            <w:r w:rsidRPr="00174D67">
              <w:rPr>
                <w:rFonts w:eastAsia="Calibri"/>
                <w:sz w:val="28"/>
                <w:szCs w:val="28"/>
              </w:rPr>
              <w:t>- осваивают приемы обследования простых натуральных предметов с помощью осязательных ориентиров (ладонью, пальцами);</w:t>
            </w:r>
          </w:p>
          <w:p w:rsidR="00CF036F" w:rsidRPr="00174D67" w:rsidRDefault="00CF036F" w:rsidP="00CF036F">
            <w:pPr>
              <w:jc w:val="both"/>
              <w:rPr>
                <w:rFonts w:eastAsia="Calibri"/>
                <w:sz w:val="28"/>
                <w:szCs w:val="28"/>
              </w:rPr>
            </w:pPr>
            <w:r w:rsidRPr="00174D67">
              <w:rPr>
                <w:rFonts w:eastAsia="Calibri"/>
                <w:sz w:val="28"/>
                <w:szCs w:val="28"/>
              </w:rPr>
              <w:t>- упражняются в чтении инструкционных карт, выполненных в технике объемной бумажной пластики;</w:t>
            </w:r>
          </w:p>
          <w:p w:rsidR="00CF036F" w:rsidRPr="00174D67" w:rsidRDefault="00CF036F" w:rsidP="00CF036F">
            <w:pPr>
              <w:jc w:val="both"/>
              <w:rPr>
                <w:rFonts w:eastAsia="Calibri"/>
                <w:sz w:val="28"/>
                <w:szCs w:val="28"/>
              </w:rPr>
            </w:pPr>
            <w:r w:rsidRPr="00174D67">
              <w:rPr>
                <w:rFonts w:eastAsia="Calibri"/>
                <w:sz w:val="28"/>
                <w:szCs w:val="28"/>
              </w:rPr>
              <w:t xml:space="preserve">- выполняют объемные изделия по образцу, используя простейшие </w:t>
            </w:r>
            <w:r w:rsidRPr="00174D67">
              <w:rPr>
                <w:rFonts w:eastAsia="Calibri"/>
                <w:sz w:val="28"/>
                <w:szCs w:val="28"/>
              </w:rPr>
              <w:lastRenderedPageBreak/>
              <w:t>базовые формы и инструкции учителя;</w:t>
            </w:r>
          </w:p>
          <w:p w:rsidR="00CF036F" w:rsidRPr="00174D67" w:rsidRDefault="00CF036F" w:rsidP="00CF036F">
            <w:pPr>
              <w:jc w:val="both"/>
              <w:rPr>
                <w:rFonts w:eastAsia="Calibri"/>
                <w:sz w:val="28"/>
                <w:szCs w:val="28"/>
              </w:rPr>
            </w:pPr>
            <w:r w:rsidRPr="00174D67">
              <w:rPr>
                <w:rFonts w:eastAsia="Calibri"/>
                <w:sz w:val="28"/>
                <w:szCs w:val="28"/>
              </w:rPr>
              <w:t xml:space="preserve"> - закрепляют приобретенные навыки приемов складывания бумаги;</w:t>
            </w:r>
          </w:p>
          <w:p w:rsidR="00CF036F" w:rsidRPr="00174D67" w:rsidRDefault="00CF036F" w:rsidP="00CF036F">
            <w:pPr>
              <w:jc w:val="both"/>
              <w:rPr>
                <w:rFonts w:eastAsia="Calibri"/>
                <w:sz w:val="28"/>
                <w:szCs w:val="28"/>
              </w:rPr>
            </w:pPr>
            <w:r w:rsidRPr="00174D67">
              <w:rPr>
                <w:rFonts w:eastAsia="Calibri"/>
                <w:sz w:val="28"/>
                <w:szCs w:val="28"/>
              </w:rPr>
              <w:t>- выполняют объемные формы по образцу, используя простейшие базовые формы;</w:t>
            </w:r>
          </w:p>
          <w:p w:rsidR="00CF036F" w:rsidRPr="00174D67" w:rsidRDefault="00CF036F" w:rsidP="00CF036F">
            <w:pPr>
              <w:jc w:val="both"/>
              <w:rPr>
                <w:rFonts w:eastAsia="Calibri"/>
                <w:sz w:val="28"/>
                <w:szCs w:val="28"/>
              </w:rPr>
            </w:pPr>
            <w:r w:rsidRPr="00174D67">
              <w:rPr>
                <w:rFonts w:eastAsia="Calibri"/>
                <w:sz w:val="28"/>
                <w:szCs w:val="28"/>
              </w:rPr>
              <w:t xml:space="preserve">- учатся выполнять аппликацию по образцу из элементов, выполненных на предыдущих уроках; </w:t>
            </w:r>
          </w:p>
          <w:p w:rsidR="00CF036F" w:rsidRPr="00174D67" w:rsidRDefault="00CF036F" w:rsidP="00CF036F">
            <w:pPr>
              <w:jc w:val="both"/>
              <w:rPr>
                <w:rFonts w:eastAsia="Calibri"/>
                <w:sz w:val="28"/>
                <w:szCs w:val="28"/>
              </w:rPr>
            </w:pPr>
            <w:r w:rsidRPr="00174D67">
              <w:rPr>
                <w:rFonts w:eastAsia="Calibri"/>
                <w:sz w:val="28"/>
                <w:szCs w:val="28"/>
              </w:rPr>
              <w:t>- учатся работать в паре / группе;</w:t>
            </w:r>
          </w:p>
          <w:p w:rsidR="00CF036F" w:rsidRPr="00174D67"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отвечают на итоговые вопросы и оценивают свои достижения на уроке</w:t>
            </w:r>
          </w:p>
        </w:tc>
      </w:tr>
      <w:tr w:rsidR="006D282C" w:rsidRPr="00174D67" w:rsidTr="00CF036F">
        <w:tc>
          <w:tcPr>
            <w:tcW w:w="14425" w:type="dxa"/>
            <w:gridSpan w:val="4"/>
            <w:tcBorders>
              <w:top w:val="single" w:sz="4" w:space="0" w:color="auto"/>
              <w:left w:val="single" w:sz="4" w:space="0" w:color="auto"/>
              <w:bottom w:val="single" w:sz="4" w:space="0" w:color="auto"/>
              <w:right w:val="single" w:sz="4" w:space="0" w:color="auto"/>
            </w:tcBorders>
          </w:tcPr>
          <w:p w:rsidR="00174D67" w:rsidRDefault="006D282C" w:rsidP="00C71522">
            <w:pPr>
              <w:jc w:val="center"/>
              <w:rPr>
                <w:rFonts w:eastAsia="Calibri"/>
                <w:b/>
                <w:sz w:val="28"/>
                <w:szCs w:val="28"/>
              </w:rPr>
            </w:pPr>
            <w:r w:rsidRPr="00174D67">
              <w:rPr>
                <w:rFonts w:eastAsia="Calibri"/>
                <w:b/>
                <w:sz w:val="28"/>
                <w:szCs w:val="28"/>
              </w:rPr>
              <w:lastRenderedPageBreak/>
              <w:t>4 четверть</w:t>
            </w:r>
          </w:p>
          <w:p w:rsidR="00364916" w:rsidRPr="00C71522" w:rsidRDefault="00364916" w:rsidP="00C71522">
            <w:pPr>
              <w:jc w:val="center"/>
              <w:rPr>
                <w:rFonts w:eastAsia="Calibri"/>
                <w:b/>
                <w:sz w:val="28"/>
                <w:szCs w:val="28"/>
              </w:rPr>
            </w:pP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174D67">
            <w:pPr>
              <w:jc w:val="center"/>
              <w:rPr>
                <w:rFonts w:eastAsia="Calibri"/>
                <w:sz w:val="28"/>
                <w:szCs w:val="28"/>
              </w:rPr>
            </w:pPr>
            <w:r w:rsidRPr="00174D67">
              <w:rPr>
                <w:rFonts w:eastAsia="Calibri"/>
                <w:sz w:val="28"/>
                <w:szCs w:val="28"/>
              </w:rPr>
              <w:t>26</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174D67">
            <w:pPr>
              <w:jc w:val="both"/>
              <w:rPr>
                <w:rFonts w:eastAsia="Calibri"/>
                <w:sz w:val="28"/>
                <w:szCs w:val="28"/>
              </w:rPr>
            </w:pPr>
            <w:r w:rsidRPr="00174D67">
              <w:rPr>
                <w:rFonts w:eastAsia="Calibri"/>
                <w:sz w:val="28"/>
                <w:szCs w:val="28"/>
              </w:rPr>
              <w:t>Знакомство с орнаментом в полосе</w:t>
            </w:r>
          </w:p>
        </w:tc>
        <w:tc>
          <w:tcPr>
            <w:tcW w:w="1271" w:type="dxa"/>
            <w:tcBorders>
              <w:top w:val="single" w:sz="4" w:space="0" w:color="auto"/>
              <w:left w:val="single" w:sz="4" w:space="0" w:color="auto"/>
              <w:bottom w:val="single" w:sz="4" w:space="0" w:color="auto"/>
              <w:right w:val="single" w:sz="4" w:space="0" w:color="auto"/>
            </w:tcBorders>
          </w:tcPr>
          <w:p w:rsidR="00CF036F" w:rsidRPr="00174D67" w:rsidRDefault="00CF036F" w:rsidP="00174D67">
            <w:pPr>
              <w:jc w:val="both"/>
              <w:rPr>
                <w:rFonts w:eastAsia="Calibri"/>
                <w:sz w:val="28"/>
                <w:szCs w:val="28"/>
              </w:rPr>
            </w:pPr>
            <w:r>
              <w:rPr>
                <w:rFonts w:eastAsia="Calibri"/>
                <w:sz w:val="28"/>
                <w:szCs w:val="28"/>
              </w:rPr>
              <w:t xml:space="preserve">       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174D67">
            <w:pPr>
              <w:jc w:val="both"/>
              <w:rPr>
                <w:rFonts w:eastAsia="Calibri"/>
                <w:sz w:val="28"/>
                <w:szCs w:val="28"/>
              </w:rPr>
            </w:pPr>
            <w:r w:rsidRPr="00174D67">
              <w:rPr>
                <w:rFonts w:eastAsia="Calibri"/>
                <w:sz w:val="28"/>
                <w:szCs w:val="28"/>
              </w:rPr>
              <w:t>Учащиеся учатся:</w:t>
            </w:r>
          </w:p>
          <w:p w:rsidR="00CF036F" w:rsidRPr="00174D67" w:rsidRDefault="00CF036F" w:rsidP="00174D67">
            <w:pPr>
              <w:jc w:val="both"/>
              <w:rPr>
                <w:rFonts w:eastAsia="Calibri"/>
                <w:sz w:val="28"/>
                <w:szCs w:val="28"/>
              </w:rPr>
            </w:pPr>
            <w:r w:rsidRPr="00174D67">
              <w:rPr>
                <w:rFonts w:eastAsia="Calibri"/>
                <w:sz w:val="28"/>
                <w:szCs w:val="28"/>
              </w:rPr>
              <w:t>- понимать учебную задачу урока и стремиться ее выполнить;</w:t>
            </w:r>
          </w:p>
          <w:p w:rsidR="00CF036F" w:rsidRPr="00174D67" w:rsidRDefault="00CF036F" w:rsidP="00174D67">
            <w:pPr>
              <w:jc w:val="both"/>
              <w:rPr>
                <w:rFonts w:eastAsia="Calibri"/>
                <w:sz w:val="28"/>
                <w:szCs w:val="28"/>
              </w:rPr>
            </w:pPr>
            <w:r w:rsidRPr="00174D67">
              <w:rPr>
                <w:rFonts w:eastAsia="Calibri"/>
                <w:sz w:val="28"/>
                <w:szCs w:val="28"/>
              </w:rPr>
              <w:t>- читать рельефные орнаменты в полосе на натуральных предметах;</w:t>
            </w:r>
          </w:p>
          <w:p w:rsidR="00CF036F" w:rsidRPr="00174D67" w:rsidRDefault="00CF036F" w:rsidP="00174D67">
            <w:pPr>
              <w:jc w:val="both"/>
              <w:rPr>
                <w:rFonts w:eastAsia="Calibri"/>
                <w:sz w:val="28"/>
                <w:szCs w:val="28"/>
              </w:rPr>
            </w:pPr>
            <w:r w:rsidRPr="00174D67">
              <w:rPr>
                <w:rFonts w:eastAsia="Calibri"/>
                <w:sz w:val="28"/>
                <w:szCs w:val="28"/>
              </w:rPr>
              <w:t>- упражняются в чтении рельефных рисунков;</w:t>
            </w:r>
          </w:p>
          <w:p w:rsidR="00CF036F" w:rsidRPr="00174D67" w:rsidRDefault="00CF036F" w:rsidP="00174D67">
            <w:pPr>
              <w:jc w:val="both"/>
              <w:rPr>
                <w:rFonts w:eastAsia="Calibri"/>
                <w:sz w:val="28"/>
                <w:szCs w:val="28"/>
              </w:rPr>
            </w:pPr>
            <w:r w:rsidRPr="00174D67">
              <w:rPr>
                <w:rFonts w:eastAsia="Calibri"/>
                <w:sz w:val="28"/>
                <w:szCs w:val="28"/>
              </w:rPr>
              <w:t xml:space="preserve">- получают предметные представления </w:t>
            </w:r>
          </w:p>
          <w:p w:rsidR="00CF036F" w:rsidRPr="00174D67" w:rsidRDefault="00CF036F" w:rsidP="00174D67">
            <w:pPr>
              <w:jc w:val="both"/>
              <w:rPr>
                <w:rFonts w:eastAsia="Calibri"/>
                <w:sz w:val="28"/>
                <w:szCs w:val="28"/>
              </w:rPr>
            </w:pPr>
            <w:r w:rsidRPr="00174D67">
              <w:rPr>
                <w:rFonts w:eastAsia="Calibri"/>
                <w:sz w:val="28"/>
                <w:szCs w:val="28"/>
              </w:rPr>
              <w:t>об узорах / орнаментах (назначение, использование в быту);</w:t>
            </w:r>
          </w:p>
          <w:p w:rsidR="00CF036F" w:rsidRPr="00174D67" w:rsidRDefault="00CF036F" w:rsidP="00174D67">
            <w:pPr>
              <w:jc w:val="both"/>
              <w:rPr>
                <w:rFonts w:eastAsia="Calibri"/>
                <w:sz w:val="28"/>
                <w:szCs w:val="28"/>
              </w:rPr>
            </w:pPr>
            <w:r w:rsidRPr="00174D67">
              <w:rPr>
                <w:rFonts w:eastAsia="Calibri"/>
                <w:sz w:val="28"/>
                <w:szCs w:val="28"/>
              </w:rPr>
              <w:t xml:space="preserve">- </w:t>
            </w:r>
            <w:r w:rsidRPr="00174D67">
              <w:rPr>
                <w:sz w:val="28"/>
                <w:szCs w:val="28"/>
              </w:rPr>
              <w:t xml:space="preserve">отвечать на итоговые вопросы и </w:t>
            </w:r>
            <w:r w:rsidRPr="00174D67">
              <w:rPr>
                <w:rFonts w:eastAsia="Calibri"/>
                <w:sz w:val="28"/>
                <w:szCs w:val="28"/>
              </w:rPr>
              <w:t>оценивать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27</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Выполнение орнамента в полосе из готовых элементов по заданному образцу (повтор)</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Выполняют упражнения в чтении рельефных рисунков;</w:t>
            </w:r>
          </w:p>
          <w:p w:rsidR="00CF036F" w:rsidRPr="00174D67" w:rsidRDefault="00CF036F" w:rsidP="00CF036F">
            <w:pPr>
              <w:jc w:val="both"/>
              <w:rPr>
                <w:rFonts w:eastAsia="Calibri"/>
                <w:sz w:val="28"/>
                <w:szCs w:val="28"/>
              </w:rPr>
            </w:pPr>
            <w:r w:rsidRPr="00174D67">
              <w:rPr>
                <w:rFonts w:eastAsia="Calibri"/>
                <w:sz w:val="28"/>
                <w:szCs w:val="28"/>
              </w:rPr>
              <w:t>- получают предметные представления об узорах / орнаментах (назначение, использование в быту);</w:t>
            </w:r>
          </w:p>
          <w:p w:rsidR="00CF036F" w:rsidRPr="00174D67" w:rsidRDefault="00CF036F" w:rsidP="00CF036F">
            <w:pPr>
              <w:jc w:val="both"/>
              <w:rPr>
                <w:rFonts w:eastAsia="Calibri"/>
                <w:sz w:val="28"/>
                <w:szCs w:val="28"/>
              </w:rPr>
            </w:pPr>
            <w:r w:rsidRPr="00174D67">
              <w:rPr>
                <w:rFonts w:eastAsia="Calibri"/>
                <w:sz w:val="28"/>
                <w:szCs w:val="28"/>
              </w:rPr>
              <w:t>- выполняют орнаменты по заданному образцу, используя готовые шаблоны;</w:t>
            </w:r>
          </w:p>
          <w:p w:rsidR="00CF036F"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xml:space="preserve">отвечают на итоговые вопросы и </w:t>
            </w:r>
            <w:r w:rsidRPr="00174D67">
              <w:rPr>
                <w:rFonts w:eastAsia="Calibri"/>
                <w:sz w:val="28"/>
                <w:szCs w:val="28"/>
              </w:rPr>
              <w:t>оценивают результаты своей работы на уроке</w:t>
            </w:r>
          </w:p>
          <w:p w:rsidR="00CF036F" w:rsidRPr="00174D67" w:rsidRDefault="00CF036F" w:rsidP="00CF036F">
            <w:pPr>
              <w:jc w:val="both"/>
              <w:rPr>
                <w:rFonts w:eastAsia="Calibri"/>
                <w:b/>
                <w:sz w:val="28"/>
                <w:szCs w:val="28"/>
              </w:rPr>
            </w:pP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lastRenderedPageBreak/>
              <w:t>28</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Самостоятельное изготовление элементов геометрического орнамента с использованием шаблонов/трафаретов</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Упражняются в чтении рельефных рисунков;</w:t>
            </w:r>
          </w:p>
          <w:p w:rsidR="00CF036F" w:rsidRPr="00174D67" w:rsidRDefault="00CF036F" w:rsidP="00CF036F">
            <w:pPr>
              <w:jc w:val="both"/>
              <w:rPr>
                <w:rFonts w:eastAsia="Calibri"/>
                <w:sz w:val="28"/>
                <w:szCs w:val="28"/>
              </w:rPr>
            </w:pPr>
            <w:r w:rsidRPr="00174D67">
              <w:rPr>
                <w:rFonts w:eastAsia="Calibri"/>
                <w:sz w:val="28"/>
                <w:szCs w:val="28"/>
              </w:rPr>
              <w:t>- используют приемы обработки бумаги (разрывание по отверстиям по прямым линиям, по окружности);</w:t>
            </w:r>
          </w:p>
          <w:p w:rsidR="00CF036F" w:rsidRPr="00174D67"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xml:space="preserve">отвечают на итоговые вопросы и </w:t>
            </w:r>
            <w:r w:rsidRPr="00174D67">
              <w:rPr>
                <w:rFonts w:eastAsia="Calibri"/>
                <w:sz w:val="28"/>
                <w:szCs w:val="28"/>
              </w:rPr>
              <w:t>оценивают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29</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Самостоятельное выполнение орнамента в полосе из подготовленных элементов (вариации)</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Читают рельефные орнаменты в полосе на натуральных предметах;</w:t>
            </w:r>
          </w:p>
          <w:p w:rsidR="00CF036F" w:rsidRPr="00174D67" w:rsidRDefault="00CF036F" w:rsidP="00CF036F">
            <w:pPr>
              <w:jc w:val="both"/>
              <w:rPr>
                <w:rFonts w:eastAsia="Calibri"/>
                <w:sz w:val="28"/>
                <w:szCs w:val="28"/>
              </w:rPr>
            </w:pPr>
            <w:r w:rsidRPr="00174D67">
              <w:rPr>
                <w:rFonts w:eastAsia="Calibri"/>
                <w:sz w:val="28"/>
                <w:szCs w:val="28"/>
              </w:rPr>
              <w:t>- выполняют орнаменты по заданному образцу,</w:t>
            </w:r>
          </w:p>
          <w:p w:rsidR="00CF036F" w:rsidRPr="00174D67"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xml:space="preserve">отвечают на итоговые вопросы и </w:t>
            </w:r>
            <w:r w:rsidRPr="00174D67">
              <w:rPr>
                <w:rFonts w:eastAsia="Calibri"/>
                <w:sz w:val="28"/>
                <w:szCs w:val="28"/>
              </w:rPr>
              <w:t>оценивают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30</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Знакомство с замкнутым орнаментом</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Читают замкнутые рельефные орнаменты на натуральных предметах;</w:t>
            </w:r>
          </w:p>
          <w:p w:rsidR="00CF036F" w:rsidRPr="00174D67" w:rsidRDefault="00CF036F" w:rsidP="00CF036F">
            <w:pPr>
              <w:jc w:val="both"/>
              <w:rPr>
                <w:rFonts w:eastAsia="Calibri"/>
                <w:sz w:val="28"/>
                <w:szCs w:val="28"/>
              </w:rPr>
            </w:pPr>
            <w:r w:rsidRPr="00174D67">
              <w:rPr>
                <w:rFonts w:eastAsia="Calibri"/>
                <w:sz w:val="28"/>
                <w:szCs w:val="28"/>
              </w:rPr>
              <w:t>- получают предметные представления об узорах / орнаментах (назначение, использование в быту);</w:t>
            </w:r>
          </w:p>
          <w:p w:rsidR="00CF036F" w:rsidRPr="00174D67"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xml:space="preserve">отвечают на итоговые вопросы и </w:t>
            </w:r>
            <w:r w:rsidRPr="00174D67">
              <w:rPr>
                <w:rFonts w:eastAsia="Calibri"/>
                <w:sz w:val="28"/>
                <w:szCs w:val="28"/>
              </w:rPr>
              <w:t>оценивают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31</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Выполнение заготовок из пластилина для замкнутого орнамента.</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Упражняются в чтении рельефных рисунков;</w:t>
            </w:r>
          </w:p>
          <w:p w:rsidR="00CF036F" w:rsidRPr="00174D67" w:rsidRDefault="00CF036F" w:rsidP="00CF036F">
            <w:pPr>
              <w:shd w:val="clear" w:color="auto" w:fill="FFFFFF"/>
              <w:jc w:val="both"/>
              <w:rPr>
                <w:sz w:val="28"/>
                <w:szCs w:val="28"/>
              </w:rPr>
            </w:pPr>
            <w:r w:rsidRPr="00174D67">
              <w:rPr>
                <w:rFonts w:eastAsia="Calibri"/>
                <w:sz w:val="28"/>
                <w:szCs w:val="28"/>
              </w:rPr>
              <w:t>- развивают</w:t>
            </w:r>
            <w:r w:rsidRPr="00174D67">
              <w:rPr>
                <w:sz w:val="28"/>
                <w:szCs w:val="28"/>
              </w:rPr>
              <w:t xml:space="preserve"> практические навыки работы с пластилином (отщипывание, сплющивание, скатывание, раскатывание, вдавливание);</w:t>
            </w:r>
          </w:p>
          <w:p w:rsidR="00CF036F" w:rsidRPr="00174D67"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xml:space="preserve">отвечают на итоговые вопросы и </w:t>
            </w:r>
            <w:r w:rsidRPr="00174D67">
              <w:rPr>
                <w:rFonts w:eastAsia="Calibri"/>
                <w:sz w:val="28"/>
                <w:szCs w:val="28"/>
              </w:rPr>
              <w:t>оценивают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t>32</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Выполнение замкнутого орнамента в технике пластилина (с использованием квадратной заготовки)</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Читают замкнутые рельефные орнаменты на натуральных предметах;</w:t>
            </w:r>
          </w:p>
          <w:p w:rsidR="00CF036F" w:rsidRPr="00174D67" w:rsidRDefault="00CF036F" w:rsidP="00CF036F">
            <w:pPr>
              <w:jc w:val="both"/>
              <w:rPr>
                <w:rFonts w:eastAsia="Calibri"/>
                <w:sz w:val="28"/>
                <w:szCs w:val="28"/>
              </w:rPr>
            </w:pPr>
            <w:r w:rsidRPr="00174D67">
              <w:rPr>
                <w:rFonts w:eastAsia="Calibri"/>
                <w:sz w:val="28"/>
                <w:szCs w:val="28"/>
              </w:rPr>
              <w:t>- упражняются в чтении рельефных рисунков;</w:t>
            </w:r>
          </w:p>
          <w:p w:rsidR="00CF036F" w:rsidRPr="00174D67" w:rsidRDefault="00CF036F" w:rsidP="00CF036F">
            <w:pPr>
              <w:jc w:val="both"/>
              <w:rPr>
                <w:rFonts w:eastAsia="Calibri"/>
                <w:sz w:val="28"/>
                <w:szCs w:val="28"/>
              </w:rPr>
            </w:pPr>
            <w:r w:rsidRPr="00174D67">
              <w:rPr>
                <w:rFonts w:eastAsia="Calibri"/>
                <w:sz w:val="28"/>
                <w:szCs w:val="28"/>
              </w:rPr>
              <w:t xml:space="preserve">- получают предметные представления </w:t>
            </w:r>
          </w:p>
          <w:p w:rsidR="00CF036F" w:rsidRPr="00174D67" w:rsidRDefault="00CF036F" w:rsidP="00CF036F">
            <w:pPr>
              <w:jc w:val="both"/>
              <w:rPr>
                <w:rFonts w:eastAsia="Calibri"/>
                <w:sz w:val="28"/>
                <w:szCs w:val="28"/>
              </w:rPr>
            </w:pPr>
            <w:r w:rsidRPr="00174D67">
              <w:rPr>
                <w:rFonts w:eastAsia="Calibri"/>
                <w:sz w:val="28"/>
                <w:szCs w:val="28"/>
              </w:rPr>
              <w:t>об узорах / орнаментах (назначение, использование в быту);</w:t>
            </w:r>
          </w:p>
          <w:p w:rsidR="00CF036F" w:rsidRPr="00174D67" w:rsidRDefault="00CF036F" w:rsidP="00CF036F">
            <w:pPr>
              <w:jc w:val="both"/>
              <w:rPr>
                <w:rFonts w:eastAsia="Calibri"/>
                <w:sz w:val="28"/>
                <w:szCs w:val="28"/>
              </w:rPr>
            </w:pPr>
            <w:r w:rsidRPr="00174D67">
              <w:rPr>
                <w:rFonts w:eastAsia="Calibri"/>
                <w:sz w:val="28"/>
                <w:szCs w:val="28"/>
              </w:rPr>
              <w:t xml:space="preserve">- </w:t>
            </w:r>
            <w:r w:rsidRPr="00174D67">
              <w:rPr>
                <w:sz w:val="28"/>
                <w:szCs w:val="28"/>
              </w:rPr>
              <w:t xml:space="preserve">развивают практические навыки выполнения замкнутого орнамента по инструкции учителя; </w:t>
            </w:r>
          </w:p>
          <w:p w:rsidR="00CF036F" w:rsidRPr="00174D67" w:rsidRDefault="00CF036F" w:rsidP="00CF036F">
            <w:pPr>
              <w:jc w:val="both"/>
              <w:rPr>
                <w:rFonts w:eastAsia="Calibri"/>
                <w:sz w:val="28"/>
                <w:szCs w:val="28"/>
              </w:rPr>
            </w:pPr>
            <w:r w:rsidRPr="00174D67">
              <w:rPr>
                <w:rFonts w:eastAsia="Calibri"/>
                <w:sz w:val="28"/>
                <w:szCs w:val="28"/>
              </w:rPr>
              <w:lastRenderedPageBreak/>
              <w:t xml:space="preserve">- </w:t>
            </w:r>
            <w:r w:rsidRPr="00174D67">
              <w:rPr>
                <w:sz w:val="28"/>
                <w:szCs w:val="28"/>
              </w:rPr>
              <w:t xml:space="preserve">отвечают на итоговые вопросы и </w:t>
            </w:r>
            <w:r w:rsidRPr="00174D67">
              <w:rPr>
                <w:rFonts w:eastAsia="Calibri"/>
                <w:sz w:val="28"/>
                <w:szCs w:val="28"/>
              </w:rPr>
              <w:t>оценивают результаты своей работы на уроке</w:t>
            </w: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r w:rsidRPr="00174D67">
              <w:rPr>
                <w:rFonts w:eastAsia="Calibri"/>
                <w:sz w:val="28"/>
                <w:szCs w:val="28"/>
              </w:rPr>
              <w:lastRenderedPageBreak/>
              <w:t>33</w:t>
            </w:r>
          </w:p>
        </w:tc>
        <w:tc>
          <w:tcPr>
            <w:tcW w:w="3735"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r w:rsidRPr="00174D67">
              <w:rPr>
                <w:rFonts w:eastAsia="Calibri"/>
                <w:sz w:val="28"/>
                <w:szCs w:val="28"/>
              </w:rPr>
              <w:t xml:space="preserve">Подведение итогов года </w:t>
            </w:r>
          </w:p>
        </w:tc>
        <w:tc>
          <w:tcPr>
            <w:tcW w:w="1271" w:type="dxa"/>
            <w:tcBorders>
              <w:top w:val="single" w:sz="4" w:space="0" w:color="auto"/>
              <w:left w:val="single" w:sz="4" w:space="0" w:color="auto"/>
              <w:bottom w:val="single" w:sz="4" w:space="0" w:color="auto"/>
              <w:right w:val="single" w:sz="4" w:space="0" w:color="auto"/>
            </w:tcBorders>
          </w:tcPr>
          <w:p w:rsidR="00CF036F" w:rsidRDefault="00CF036F" w:rsidP="00CF036F">
            <w:pPr>
              <w:jc w:val="center"/>
            </w:pPr>
            <w:r w:rsidRPr="00A56EC2">
              <w:rPr>
                <w:rFonts w:eastAsia="Calibri"/>
                <w:sz w:val="28"/>
                <w:szCs w:val="28"/>
              </w:rPr>
              <w:t>1</w:t>
            </w:r>
          </w:p>
        </w:tc>
        <w:tc>
          <w:tcPr>
            <w:tcW w:w="8363" w:type="dxa"/>
            <w:tcBorders>
              <w:top w:val="single" w:sz="4" w:space="0" w:color="auto"/>
              <w:left w:val="single" w:sz="4" w:space="0" w:color="auto"/>
              <w:bottom w:val="single" w:sz="4" w:space="0" w:color="auto"/>
              <w:right w:val="single" w:sz="4" w:space="0" w:color="auto"/>
            </w:tcBorders>
          </w:tcPr>
          <w:p w:rsidR="00CF036F" w:rsidRDefault="00CF036F" w:rsidP="00CF036F">
            <w:pPr>
              <w:jc w:val="both"/>
              <w:rPr>
                <w:rFonts w:eastAsia="Calibri"/>
                <w:sz w:val="28"/>
                <w:szCs w:val="28"/>
              </w:rPr>
            </w:pPr>
            <w:r w:rsidRPr="00174D67">
              <w:rPr>
                <w:rFonts w:eastAsia="Calibri"/>
                <w:sz w:val="28"/>
                <w:szCs w:val="28"/>
              </w:rPr>
              <w:t>Демонстрируют приобретенные знания и умения</w:t>
            </w:r>
          </w:p>
          <w:p w:rsidR="00CF036F" w:rsidRPr="00174D67" w:rsidRDefault="00CF036F" w:rsidP="00CF036F">
            <w:pPr>
              <w:jc w:val="both"/>
              <w:rPr>
                <w:rFonts w:eastAsia="Calibri"/>
                <w:sz w:val="28"/>
                <w:szCs w:val="28"/>
              </w:rPr>
            </w:pPr>
          </w:p>
        </w:tc>
      </w:tr>
      <w:tr w:rsidR="00CF036F" w:rsidRPr="00174D67" w:rsidTr="00CF036F">
        <w:tc>
          <w:tcPr>
            <w:tcW w:w="1056"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center"/>
              <w:rPr>
                <w:rFonts w:eastAsia="Calibri"/>
                <w:sz w:val="28"/>
                <w:szCs w:val="28"/>
              </w:rPr>
            </w:pPr>
          </w:p>
        </w:tc>
        <w:tc>
          <w:tcPr>
            <w:tcW w:w="3735" w:type="dxa"/>
            <w:tcBorders>
              <w:top w:val="single" w:sz="4" w:space="0" w:color="auto"/>
              <w:left w:val="single" w:sz="4" w:space="0" w:color="auto"/>
              <w:bottom w:val="single" w:sz="4" w:space="0" w:color="auto"/>
              <w:right w:val="single" w:sz="4" w:space="0" w:color="auto"/>
            </w:tcBorders>
          </w:tcPr>
          <w:p w:rsidR="00CF036F" w:rsidRPr="00CF036F" w:rsidRDefault="00CF036F" w:rsidP="00CF036F">
            <w:pPr>
              <w:jc w:val="both"/>
              <w:rPr>
                <w:rFonts w:eastAsia="Calibri"/>
                <w:b/>
                <w:sz w:val="28"/>
                <w:szCs w:val="28"/>
              </w:rPr>
            </w:pPr>
            <w:r w:rsidRPr="00CF036F">
              <w:rPr>
                <w:rFonts w:eastAsia="Calibri"/>
                <w:b/>
                <w:sz w:val="28"/>
                <w:szCs w:val="28"/>
              </w:rPr>
              <w:t xml:space="preserve">Всего </w:t>
            </w:r>
          </w:p>
        </w:tc>
        <w:tc>
          <w:tcPr>
            <w:tcW w:w="1271" w:type="dxa"/>
            <w:tcBorders>
              <w:top w:val="single" w:sz="4" w:space="0" w:color="auto"/>
              <w:left w:val="single" w:sz="4" w:space="0" w:color="auto"/>
              <w:bottom w:val="single" w:sz="4" w:space="0" w:color="auto"/>
              <w:right w:val="single" w:sz="4" w:space="0" w:color="auto"/>
            </w:tcBorders>
          </w:tcPr>
          <w:p w:rsidR="00CF036F" w:rsidRPr="00CF036F" w:rsidRDefault="00CF036F" w:rsidP="00CF036F">
            <w:pPr>
              <w:jc w:val="center"/>
              <w:rPr>
                <w:b/>
              </w:rPr>
            </w:pPr>
            <w:r w:rsidRPr="00CF036F">
              <w:rPr>
                <w:rFonts w:eastAsia="Calibri"/>
                <w:b/>
                <w:sz w:val="28"/>
                <w:szCs w:val="28"/>
              </w:rPr>
              <w:t>33</w:t>
            </w:r>
          </w:p>
        </w:tc>
        <w:tc>
          <w:tcPr>
            <w:tcW w:w="8363" w:type="dxa"/>
            <w:tcBorders>
              <w:top w:val="single" w:sz="4" w:space="0" w:color="auto"/>
              <w:left w:val="single" w:sz="4" w:space="0" w:color="auto"/>
              <w:bottom w:val="single" w:sz="4" w:space="0" w:color="auto"/>
              <w:right w:val="single" w:sz="4" w:space="0" w:color="auto"/>
            </w:tcBorders>
          </w:tcPr>
          <w:p w:rsidR="00CF036F" w:rsidRPr="00174D67" w:rsidRDefault="00CF036F" w:rsidP="00CF036F">
            <w:pPr>
              <w:jc w:val="both"/>
              <w:rPr>
                <w:rFonts w:eastAsia="Calibri"/>
                <w:sz w:val="28"/>
                <w:szCs w:val="28"/>
              </w:rPr>
            </w:pPr>
          </w:p>
        </w:tc>
      </w:tr>
    </w:tbl>
    <w:p w:rsidR="00E31E83" w:rsidRPr="00174D67" w:rsidRDefault="00E31E83" w:rsidP="00174D67">
      <w:pPr>
        <w:tabs>
          <w:tab w:val="left" w:pos="709"/>
        </w:tabs>
        <w:jc w:val="both"/>
        <w:rPr>
          <w:b/>
          <w:sz w:val="28"/>
          <w:szCs w:val="28"/>
        </w:rPr>
      </w:pPr>
    </w:p>
    <w:p w:rsidR="00364916" w:rsidRDefault="00364916" w:rsidP="00174D67">
      <w:pPr>
        <w:widowControl w:val="0"/>
        <w:tabs>
          <w:tab w:val="left" w:pos="709"/>
        </w:tabs>
        <w:suppressAutoHyphens/>
        <w:ind w:firstLine="709"/>
        <w:jc w:val="both"/>
        <w:rPr>
          <w:b/>
          <w:sz w:val="28"/>
          <w:szCs w:val="28"/>
        </w:rPr>
      </w:pPr>
    </w:p>
    <w:p w:rsidR="00364916" w:rsidRDefault="00364916"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174D67">
      <w:pPr>
        <w:widowControl w:val="0"/>
        <w:tabs>
          <w:tab w:val="left" w:pos="709"/>
        </w:tabs>
        <w:suppressAutoHyphens/>
        <w:ind w:firstLine="709"/>
        <w:jc w:val="both"/>
        <w:rPr>
          <w:b/>
          <w:sz w:val="28"/>
          <w:szCs w:val="28"/>
        </w:rPr>
      </w:pPr>
    </w:p>
    <w:p w:rsidR="00801443" w:rsidRDefault="00801443" w:rsidP="00FE4529">
      <w:pPr>
        <w:widowControl w:val="0"/>
        <w:tabs>
          <w:tab w:val="left" w:pos="709"/>
        </w:tabs>
        <w:suppressAutoHyphens/>
        <w:jc w:val="both"/>
        <w:rPr>
          <w:b/>
          <w:sz w:val="28"/>
          <w:szCs w:val="28"/>
        </w:rPr>
      </w:pPr>
    </w:p>
    <w:p w:rsidR="00504054" w:rsidRPr="00174D67" w:rsidRDefault="00504054" w:rsidP="00174D67">
      <w:pPr>
        <w:widowControl w:val="0"/>
        <w:tabs>
          <w:tab w:val="left" w:pos="709"/>
        </w:tabs>
        <w:suppressAutoHyphens/>
        <w:ind w:firstLine="709"/>
        <w:jc w:val="both"/>
        <w:rPr>
          <w:b/>
          <w:sz w:val="28"/>
          <w:szCs w:val="28"/>
        </w:rPr>
      </w:pPr>
      <w:r w:rsidRPr="00174D67">
        <w:rPr>
          <w:b/>
          <w:sz w:val="28"/>
          <w:szCs w:val="28"/>
        </w:rPr>
        <w:lastRenderedPageBreak/>
        <w:t>Учебно-методическое и материально-техническое обеспечение</w:t>
      </w:r>
    </w:p>
    <w:p w:rsidR="00504054" w:rsidRPr="00174D67" w:rsidRDefault="00504054" w:rsidP="00174D67">
      <w:pPr>
        <w:widowControl w:val="0"/>
        <w:tabs>
          <w:tab w:val="left" w:pos="709"/>
        </w:tabs>
        <w:suppressAutoHyphens/>
        <w:ind w:firstLine="709"/>
        <w:jc w:val="both"/>
        <w:rPr>
          <w:b/>
          <w:sz w:val="28"/>
          <w:szCs w:val="28"/>
        </w:rPr>
      </w:pPr>
      <w:r w:rsidRPr="00174D67">
        <w:rPr>
          <w:b/>
          <w:sz w:val="28"/>
          <w:szCs w:val="28"/>
        </w:rPr>
        <w:t xml:space="preserve">    Программное обеспечение:</w:t>
      </w:r>
    </w:p>
    <w:p w:rsidR="00504054" w:rsidRPr="00174D67" w:rsidRDefault="00B2604A" w:rsidP="00A20663">
      <w:pPr>
        <w:pStyle w:val="aa"/>
        <w:widowControl/>
        <w:numPr>
          <w:ilvl w:val="0"/>
          <w:numId w:val="7"/>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Н.И.Роговцева, Н.В.Богданова,</w:t>
      </w:r>
      <w:r w:rsidR="00801443">
        <w:rPr>
          <w:rFonts w:cs="Times New Roman"/>
          <w:sz w:val="28"/>
          <w:szCs w:val="28"/>
        </w:rPr>
        <w:t xml:space="preserve"> </w:t>
      </w:r>
      <w:r w:rsidRPr="00174D67">
        <w:rPr>
          <w:rFonts w:cs="Times New Roman"/>
          <w:sz w:val="28"/>
          <w:szCs w:val="28"/>
        </w:rPr>
        <w:t>И.П.Фрейтаг.</w:t>
      </w:r>
      <w:r w:rsidR="00504054" w:rsidRPr="00174D67">
        <w:rPr>
          <w:rFonts w:cs="Times New Roman"/>
          <w:sz w:val="28"/>
          <w:szCs w:val="28"/>
        </w:rPr>
        <w:t>1 кл. Учебник для общеобразовательных учреждений. - М.: Просвещение, 2013.</w:t>
      </w:r>
    </w:p>
    <w:p w:rsidR="00504054" w:rsidRPr="00174D67" w:rsidRDefault="00B2604A" w:rsidP="00A20663">
      <w:pPr>
        <w:pStyle w:val="aa"/>
        <w:widowControl/>
        <w:numPr>
          <w:ilvl w:val="0"/>
          <w:numId w:val="7"/>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Н.И.Роговцева, Н.В.Богданова,</w:t>
      </w:r>
      <w:r w:rsidR="00801443">
        <w:rPr>
          <w:rFonts w:cs="Times New Roman"/>
          <w:sz w:val="28"/>
          <w:szCs w:val="28"/>
        </w:rPr>
        <w:t xml:space="preserve"> </w:t>
      </w:r>
      <w:r w:rsidRPr="00174D67">
        <w:rPr>
          <w:rFonts w:cs="Times New Roman"/>
          <w:sz w:val="28"/>
          <w:szCs w:val="28"/>
        </w:rPr>
        <w:t>И.П.Фрейтаг.</w:t>
      </w:r>
      <w:r w:rsidR="00504054" w:rsidRPr="00174D67">
        <w:rPr>
          <w:rFonts w:cs="Times New Roman"/>
          <w:sz w:val="28"/>
          <w:szCs w:val="28"/>
        </w:rPr>
        <w:t>Методическое пособие с поурочными разработками.  Пособие для учителей. -  М.: Просвещение, 2013.</w:t>
      </w:r>
    </w:p>
    <w:p w:rsidR="00504054" w:rsidRPr="00174D67" w:rsidRDefault="00B2604A" w:rsidP="00A20663">
      <w:pPr>
        <w:pStyle w:val="aa"/>
        <w:widowControl/>
        <w:numPr>
          <w:ilvl w:val="0"/>
          <w:numId w:val="7"/>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Н.И.Роговцева, Н.В.Богданова,</w:t>
      </w:r>
      <w:r w:rsidR="00801443">
        <w:rPr>
          <w:rFonts w:cs="Times New Roman"/>
          <w:sz w:val="28"/>
          <w:szCs w:val="28"/>
        </w:rPr>
        <w:t xml:space="preserve"> </w:t>
      </w:r>
      <w:r w:rsidRPr="00174D67">
        <w:rPr>
          <w:rFonts w:cs="Times New Roman"/>
          <w:sz w:val="28"/>
          <w:szCs w:val="28"/>
        </w:rPr>
        <w:t xml:space="preserve">И.П.Фрейтаг. </w:t>
      </w:r>
      <w:r w:rsidR="00504054" w:rsidRPr="00174D67">
        <w:rPr>
          <w:rFonts w:cs="Times New Roman"/>
          <w:sz w:val="28"/>
          <w:szCs w:val="28"/>
        </w:rPr>
        <w:t>Технология: 1 класс: рабочая тетрадь для учащихся общеобразовательных учреждений. -  М.: Просвещение, 2013.</w:t>
      </w:r>
    </w:p>
    <w:p w:rsidR="00504054" w:rsidRPr="00174D67" w:rsidRDefault="00504054" w:rsidP="00A20663">
      <w:pPr>
        <w:pStyle w:val="aa"/>
        <w:widowControl/>
        <w:numPr>
          <w:ilvl w:val="0"/>
          <w:numId w:val="7"/>
        </w:numPr>
        <w:tabs>
          <w:tab w:val="left" w:pos="709"/>
        </w:tabs>
        <w:suppressAutoHyphens w:val="0"/>
        <w:ind w:left="0" w:firstLine="709"/>
        <w:contextualSpacing w:val="0"/>
        <w:jc w:val="both"/>
        <w:rPr>
          <w:rFonts w:cs="Times New Roman"/>
          <w:sz w:val="28"/>
          <w:szCs w:val="28"/>
        </w:rPr>
      </w:pPr>
      <w:r w:rsidRPr="00174D67">
        <w:rPr>
          <w:rFonts w:eastAsia="Trebuchet MS" w:cs="Times New Roman"/>
          <w:sz w:val="28"/>
          <w:szCs w:val="28"/>
        </w:rPr>
        <w:t>Григорьева Л.П., Сташевский С.В. Основные методы развития зрительного восприятия у детей с нарушением зрения. – М., 1990.</w:t>
      </w:r>
    </w:p>
    <w:p w:rsidR="00504054" w:rsidRPr="00174D67" w:rsidRDefault="00504054" w:rsidP="00A20663">
      <w:pPr>
        <w:pStyle w:val="aa"/>
        <w:widowControl/>
        <w:numPr>
          <w:ilvl w:val="0"/>
          <w:numId w:val="7"/>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Денискина В.З., Максютова Р.Д., Новичкова И.В., Плаксина Л.И., Подколзина Е.Н. Формирование социально-адаптивного поведения у учащихся с нарушением зрения в начальных классах. - Калуга: Адэль, 1998.</w:t>
      </w:r>
    </w:p>
    <w:p w:rsidR="00504054" w:rsidRPr="00174D67" w:rsidRDefault="00504054" w:rsidP="00A20663">
      <w:pPr>
        <w:pStyle w:val="aa"/>
        <w:widowControl/>
        <w:numPr>
          <w:ilvl w:val="0"/>
          <w:numId w:val="7"/>
        </w:numPr>
        <w:tabs>
          <w:tab w:val="left" w:pos="709"/>
        </w:tabs>
        <w:suppressAutoHyphens w:val="0"/>
        <w:ind w:left="0" w:firstLine="709"/>
        <w:contextualSpacing w:val="0"/>
        <w:jc w:val="both"/>
        <w:rPr>
          <w:rFonts w:cs="Times New Roman"/>
          <w:sz w:val="28"/>
          <w:szCs w:val="28"/>
        </w:rPr>
      </w:pPr>
      <w:r w:rsidRPr="00174D67">
        <w:rPr>
          <w:rFonts w:eastAsia="Trebuchet MS" w:cs="Times New Roman"/>
          <w:sz w:val="28"/>
          <w:szCs w:val="28"/>
        </w:rPr>
        <w:t>Тупоногов Б.К. Основы коррекционной педагогики. - М.: ИПТК «Логосвос», 2004</w:t>
      </w:r>
    </w:p>
    <w:p w:rsidR="00504054" w:rsidRPr="00174D67" w:rsidRDefault="00504054" w:rsidP="00174D67">
      <w:pPr>
        <w:widowControl w:val="0"/>
        <w:tabs>
          <w:tab w:val="left" w:pos="709"/>
        </w:tabs>
        <w:suppressAutoHyphens/>
        <w:ind w:firstLine="709"/>
        <w:contextualSpacing/>
        <w:jc w:val="both"/>
        <w:rPr>
          <w:b/>
          <w:sz w:val="28"/>
          <w:szCs w:val="28"/>
        </w:rPr>
      </w:pPr>
      <w:r w:rsidRPr="00174D67">
        <w:rPr>
          <w:b/>
          <w:sz w:val="28"/>
          <w:szCs w:val="28"/>
        </w:rPr>
        <w:t>Дидактический материал:</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пластилин</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тесемочки, ленты разной длины</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заготовки природного материала</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классная доска</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коллекции «Лён», «Хлопок», «Шерсть»</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набор инструментов для работы с различными материалами</w:t>
      </w:r>
    </w:p>
    <w:p w:rsidR="00504054" w:rsidRPr="00174D67" w:rsidRDefault="00504054" w:rsidP="00A20663">
      <w:pPr>
        <w:pStyle w:val="aa"/>
        <w:widowControl/>
        <w:numPr>
          <w:ilvl w:val="0"/>
          <w:numId w:val="1"/>
        </w:numPr>
        <w:tabs>
          <w:tab w:val="left" w:pos="709"/>
        </w:tabs>
        <w:suppressAutoHyphens w:val="0"/>
        <w:ind w:left="0" w:firstLine="709"/>
        <w:contextualSpacing w:val="0"/>
        <w:jc w:val="both"/>
        <w:rPr>
          <w:rFonts w:cs="Times New Roman"/>
          <w:sz w:val="28"/>
          <w:szCs w:val="28"/>
        </w:rPr>
      </w:pPr>
      <w:r w:rsidRPr="00174D67">
        <w:rPr>
          <w:rFonts w:cs="Times New Roman"/>
          <w:sz w:val="28"/>
          <w:szCs w:val="28"/>
        </w:rPr>
        <w:t>фланелеграфы</w:t>
      </w:r>
    </w:p>
    <w:p w:rsidR="00504054" w:rsidRPr="00174D67" w:rsidRDefault="00504054" w:rsidP="00174D67">
      <w:pPr>
        <w:widowControl w:val="0"/>
        <w:tabs>
          <w:tab w:val="left" w:pos="709"/>
        </w:tabs>
        <w:suppressAutoHyphens/>
        <w:ind w:firstLine="709"/>
        <w:contextualSpacing/>
        <w:jc w:val="both"/>
        <w:rPr>
          <w:b/>
          <w:sz w:val="28"/>
          <w:szCs w:val="28"/>
        </w:rPr>
      </w:pPr>
      <w:r w:rsidRPr="00174D67">
        <w:rPr>
          <w:b/>
          <w:sz w:val="28"/>
          <w:szCs w:val="28"/>
        </w:rPr>
        <w:t>Компьютерное оборудование:</w:t>
      </w:r>
    </w:p>
    <w:p w:rsidR="00504054" w:rsidRPr="00174D67" w:rsidRDefault="00504054" w:rsidP="00A20663">
      <w:pPr>
        <w:widowControl w:val="0"/>
        <w:numPr>
          <w:ilvl w:val="0"/>
          <w:numId w:val="6"/>
        </w:numPr>
        <w:tabs>
          <w:tab w:val="left" w:pos="709"/>
        </w:tabs>
        <w:suppressAutoHyphens/>
        <w:ind w:left="0" w:firstLine="709"/>
        <w:contextualSpacing/>
        <w:jc w:val="both"/>
        <w:rPr>
          <w:sz w:val="28"/>
          <w:szCs w:val="28"/>
        </w:rPr>
      </w:pPr>
      <w:r w:rsidRPr="00174D67">
        <w:rPr>
          <w:sz w:val="28"/>
          <w:szCs w:val="28"/>
        </w:rPr>
        <w:t>проектор, интерактивная доска, компьютер</w:t>
      </w:r>
    </w:p>
    <w:p w:rsidR="00504054" w:rsidRPr="00174D67" w:rsidRDefault="00504054" w:rsidP="00174D67">
      <w:pPr>
        <w:widowControl w:val="0"/>
        <w:tabs>
          <w:tab w:val="left" w:pos="709"/>
        </w:tabs>
        <w:suppressAutoHyphens/>
        <w:ind w:firstLine="709"/>
        <w:contextualSpacing/>
        <w:jc w:val="both"/>
        <w:rPr>
          <w:b/>
          <w:sz w:val="28"/>
          <w:szCs w:val="28"/>
        </w:rPr>
      </w:pPr>
      <w:r w:rsidRPr="00174D67">
        <w:rPr>
          <w:b/>
          <w:sz w:val="28"/>
          <w:szCs w:val="28"/>
        </w:rPr>
        <w:t xml:space="preserve">      Цифровые образовательные ресурсы (список сайтов):</w:t>
      </w:r>
    </w:p>
    <w:p w:rsidR="00504054" w:rsidRPr="00174D67" w:rsidRDefault="00504054" w:rsidP="00A20663">
      <w:pPr>
        <w:widowControl w:val="0"/>
        <w:numPr>
          <w:ilvl w:val="0"/>
          <w:numId w:val="6"/>
        </w:numPr>
        <w:tabs>
          <w:tab w:val="left" w:pos="709"/>
        </w:tabs>
        <w:suppressAutoHyphens/>
        <w:ind w:left="0" w:firstLine="709"/>
        <w:contextualSpacing/>
        <w:jc w:val="both"/>
        <w:rPr>
          <w:sz w:val="28"/>
          <w:szCs w:val="28"/>
        </w:rPr>
      </w:pPr>
      <w:r w:rsidRPr="00174D67">
        <w:rPr>
          <w:sz w:val="28"/>
          <w:szCs w:val="28"/>
        </w:rPr>
        <w:t>1Единая коллекция цифровых образовательных ресурсов</w:t>
      </w:r>
    </w:p>
    <w:p w:rsidR="00504054" w:rsidRPr="00174D67" w:rsidRDefault="00504054" w:rsidP="00174D67">
      <w:pPr>
        <w:widowControl w:val="0"/>
        <w:tabs>
          <w:tab w:val="left" w:pos="709"/>
        </w:tabs>
        <w:suppressAutoHyphens/>
        <w:ind w:firstLine="709"/>
        <w:contextualSpacing/>
        <w:jc w:val="both"/>
        <w:rPr>
          <w:sz w:val="28"/>
          <w:szCs w:val="28"/>
        </w:rPr>
      </w:pPr>
      <w:r w:rsidRPr="00174D67">
        <w:rPr>
          <w:sz w:val="28"/>
          <w:szCs w:val="28"/>
        </w:rPr>
        <w:t xml:space="preserve">           http://www.school-collection.edu.ru</w:t>
      </w:r>
    </w:p>
    <w:p w:rsidR="00504054" w:rsidRPr="00174D67" w:rsidRDefault="00504054" w:rsidP="00A20663">
      <w:pPr>
        <w:widowControl w:val="0"/>
        <w:numPr>
          <w:ilvl w:val="0"/>
          <w:numId w:val="6"/>
        </w:numPr>
        <w:tabs>
          <w:tab w:val="left" w:pos="709"/>
        </w:tabs>
        <w:suppressAutoHyphens/>
        <w:ind w:left="0" w:firstLine="709"/>
        <w:contextualSpacing/>
        <w:jc w:val="both"/>
        <w:rPr>
          <w:sz w:val="28"/>
          <w:szCs w:val="28"/>
        </w:rPr>
      </w:pPr>
      <w:r w:rsidRPr="00174D67">
        <w:rPr>
          <w:sz w:val="28"/>
          <w:szCs w:val="28"/>
        </w:rPr>
        <w:t xml:space="preserve"> Видеоуроки; тесты; презентации; поурочные планы.</w:t>
      </w:r>
    </w:p>
    <w:p w:rsidR="00504054" w:rsidRPr="00174D67" w:rsidRDefault="00504054" w:rsidP="00174D67">
      <w:pPr>
        <w:widowControl w:val="0"/>
        <w:tabs>
          <w:tab w:val="left" w:pos="709"/>
        </w:tabs>
        <w:suppressAutoHyphens/>
        <w:ind w:firstLine="709"/>
        <w:contextualSpacing/>
        <w:jc w:val="both"/>
        <w:rPr>
          <w:sz w:val="28"/>
          <w:szCs w:val="28"/>
        </w:rPr>
      </w:pPr>
      <w:r w:rsidRPr="00174D67">
        <w:rPr>
          <w:sz w:val="28"/>
          <w:szCs w:val="28"/>
        </w:rPr>
        <w:t xml:space="preserve">           http://videouroki.net/</w:t>
      </w:r>
    </w:p>
    <w:p w:rsidR="00504054" w:rsidRPr="00174D67" w:rsidRDefault="00504054" w:rsidP="00A20663">
      <w:pPr>
        <w:widowControl w:val="0"/>
        <w:numPr>
          <w:ilvl w:val="0"/>
          <w:numId w:val="6"/>
        </w:numPr>
        <w:tabs>
          <w:tab w:val="left" w:pos="709"/>
        </w:tabs>
        <w:suppressAutoHyphens/>
        <w:ind w:left="0" w:firstLine="709"/>
        <w:contextualSpacing/>
        <w:jc w:val="both"/>
        <w:rPr>
          <w:sz w:val="28"/>
          <w:szCs w:val="28"/>
        </w:rPr>
      </w:pPr>
      <w:r w:rsidRPr="00174D67">
        <w:rPr>
          <w:sz w:val="28"/>
          <w:szCs w:val="28"/>
        </w:rPr>
        <w:t xml:space="preserve">Школа онлайн России </w:t>
      </w:r>
    </w:p>
    <w:p w:rsidR="00504054" w:rsidRPr="00174D67" w:rsidRDefault="00504054" w:rsidP="00174D67">
      <w:pPr>
        <w:widowControl w:val="0"/>
        <w:tabs>
          <w:tab w:val="left" w:pos="709"/>
        </w:tabs>
        <w:suppressAutoHyphens/>
        <w:ind w:firstLine="709"/>
        <w:contextualSpacing/>
        <w:jc w:val="both"/>
        <w:rPr>
          <w:sz w:val="28"/>
          <w:szCs w:val="28"/>
        </w:rPr>
      </w:pPr>
      <w:r w:rsidRPr="00174D67">
        <w:rPr>
          <w:sz w:val="28"/>
          <w:szCs w:val="28"/>
        </w:rPr>
        <w:lastRenderedPageBreak/>
        <w:t xml:space="preserve">          методические материалы; презентации, разработки уроков и внеклассных мероприятий; рефераты;</w:t>
      </w:r>
      <w:r w:rsidR="00561018" w:rsidRPr="00174D67">
        <w:rPr>
          <w:sz w:val="28"/>
          <w:szCs w:val="28"/>
        </w:rPr>
        <w:t xml:space="preserve"> каталог  </w:t>
      </w:r>
      <w:r w:rsidRPr="00174D67">
        <w:rPr>
          <w:sz w:val="28"/>
          <w:szCs w:val="28"/>
        </w:rPr>
        <w:t xml:space="preserve">сайтов учителей, учеников и образовательных учреждений России. </w:t>
      </w:r>
    </w:p>
    <w:p w:rsidR="00504054" w:rsidRPr="00174D67" w:rsidRDefault="00A20663" w:rsidP="00174D67">
      <w:pPr>
        <w:widowControl w:val="0"/>
        <w:tabs>
          <w:tab w:val="left" w:pos="709"/>
        </w:tabs>
        <w:suppressAutoHyphens/>
        <w:ind w:firstLine="709"/>
        <w:contextualSpacing/>
        <w:jc w:val="both"/>
        <w:rPr>
          <w:sz w:val="28"/>
          <w:szCs w:val="28"/>
        </w:rPr>
      </w:pPr>
      <w:hyperlink r:id="rId9" w:history="1">
        <w:r w:rsidR="00504054" w:rsidRPr="00174D67">
          <w:rPr>
            <w:color w:val="0000FF"/>
            <w:sz w:val="28"/>
            <w:szCs w:val="28"/>
            <w:u w:val="single"/>
          </w:rPr>
          <w:t>http://shkolaonlain.r</w:t>
        </w:r>
      </w:hyperlink>
    </w:p>
    <w:p w:rsidR="00504054" w:rsidRPr="00174D67" w:rsidRDefault="00504054" w:rsidP="00A20663">
      <w:pPr>
        <w:numPr>
          <w:ilvl w:val="0"/>
          <w:numId w:val="6"/>
        </w:numPr>
        <w:tabs>
          <w:tab w:val="left" w:pos="709"/>
        </w:tabs>
        <w:ind w:left="0" w:firstLine="709"/>
        <w:jc w:val="both"/>
        <w:rPr>
          <w:rFonts w:eastAsia="Calibri"/>
          <w:sz w:val="28"/>
          <w:szCs w:val="28"/>
        </w:rPr>
      </w:pPr>
      <w:r w:rsidRPr="00174D67">
        <w:rPr>
          <w:rFonts w:eastAsia="Calibri"/>
          <w:sz w:val="28"/>
          <w:szCs w:val="28"/>
        </w:rPr>
        <w:t>видеоуроки; тесты; презентации; поурочные планы; задания олимпиад.</w:t>
      </w:r>
    </w:p>
    <w:p w:rsidR="00504054" w:rsidRPr="00174D67" w:rsidRDefault="00A20663" w:rsidP="00174D67">
      <w:pPr>
        <w:tabs>
          <w:tab w:val="left" w:pos="709"/>
        </w:tabs>
        <w:ind w:firstLine="709"/>
        <w:jc w:val="both"/>
        <w:rPr>
          <w:rFonts w:eastAsia="Calibri"/>
          <w:sz w:val="28"/>
          <w:szCs w:val="28"/>
          <w:u w:val="single"/>
        </w:rPr>
      </w:pPr>
      <w:hyperlink r:id="rId10" w:history="1">
        <w:r w:rsidR="00504054" w:rsidRPr="00174D67">
          <w:rPr>
            <w:rFonts w:eastAsia="Calibri"/>
            <w:sz w:val="28"/>
            <w:szCs w:val="28"/>
            <w:u w:val="single"/>
          </w:rPr>
          <w:t>http://videouroki.net/</w:t>
        </w:r>
      </w:hyperlink>
    </w:p>
    <w:p w:rsidR="00504054" w:rsidRPr="00174D67" w:rsidRDefault="00504054" w:rsidP="00A20663">
      <w:pPr>
        <w:numPr>
          <w:ilvl w:val="0"/>
          <w:numId w:val="6"/>
        </w:numPr>
        <w:tabs>
          <w:tab w:val="left" w:pos="709"/>
        </w:tabs>
        <w:ind w:left="0" w:firstLine="709"/>
        <w:jc w:val="both"/>
        <w:rPr>
          <w:rFonts w:eastAsia="Calibri"/>
          <w:sz w:val="28"/>
          <w:szCs w:val="28"/>
        </w:rPr>
      </w:pPr>
      <w:r w:rsidRPr="00174D67">
        <w:rPr>
          <w:rFonts w:eastAsia="Calibri"/>
          <w:sz w:val="28"/>
          <w:szCs w:val="28"/>
        </w:rPr>
        <w:t>Я - учитель: интернет-сообщество педагогов</w:t>
      </w:r>
    </w:p>
    <w:p w:rsidR="00504054" w:rsidRPr="00174D67" w:rsidRDefault="00504054" w:rsidP="00174D67">
      <w:pPr>
        <w:tabs>
          <w:tab w:val="left" w:pos="709"/>
        </w:tabs>
        <w:ind w:firstLine="709"/>
        <w:jc w:val="both"/>
        <w:rPr>
          <w:rFonts w:eastAsia="Calibri"/>
          <w:sz w:val="28"/>
          <w:szCs w:val="28"/>
        </w:rPr>
      </w:pPr>
      <w:r w:rsidRPr="00174D67">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504054" w:rsidRPr="00174D67" w:rsidRDefault="00504054" w:rsidP="00174D67">
      <w:pPr>
        <w:tabs>
          <w:tab w:val="left" w:pos="709"/>
        </w:tabs>
        <w:ind w:firstLine="709"/>
        <w:jc w:val="both"/>
        <w:rPr>
          <w:rFonts w:eastAsia="Calibri"/>
          <w:sz w:val="28"/>
          <w:szCs w:val="28"/>
        </w:rPr>
      </w:pPr>
      <w:r w:rsidRPr="00174D67">
        <w:rPr>
          <w:rFonts w:eastAsia="Calibri"/>
          <w:sz w:val="28"/>
          <w:szCs w:val="28"/>
        </w:rPr>
        <w:t xml:space="preserve">         http://ya-uchitel.ru</w:t>
      </w:r>
    </w:p>
    <w:p w:rsidR="006B3019" w:rsidRPr="00174D67" w:rsidRDefault="006B3019" w:rsidP="00E4629B">
      <w:pPr>
        <w:tabs>
          <w:tab w:val="left" w:pos="709"/>
        </w:tabs>
        <w:jc w:val="both"/>
        <w:rPr>
          <w:b/>
          <w:sz w:val="28"/>
          <w:szCs w:val="28"/>
        </w:rPr>
      </w:pPr>
    </w:p>
    <w:p w:rsidR="006B3019" w:rsidRPr="00174D67" w:rsidRDefault="006B3019" w:rsidP="00174D67">
      <w:pPr>
        <w:tabs>
          <w:tab w:val="left" w:pos="709"/>
        </w:tabs>
        <w:jc w:val="both"/>
        <w:rPr>
          <w:b/>
          <w:sz w:val="28"/>
          <w:szCs w:val="28"/>
        </w:rPr>
      </w:pPr>
    </w:p>
    <w:p w:rsidR="00B2604A" w:rsidRDefault="00B2604A"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6E318C">
      <w:pPr>
        <w:pStyle w:val="aa"/>
        <w:widowControl/>
        <w:tabs>
          <w:tab w:val="left" w:pos="709"/>
        </w:tabs>
        <w:suppressAutoHyphens w:val="0"/>
        <w:ind w:left="0"/>
        <w:contextualSpacing w:val="0"/>
        <w:jc w:val="both"/>
        <w:rPr>
          <w:rFonts w:cs="Times New Roman"/>
          <w:szCs w:val="24"/>
        </w:rPr>
      </w:pPr>
    </w:p>
    <w:p w:rsidR="00221C10" w:rsidRDefault="00221C10" w:rsidP="00221C10">
      <w:pPr>
        <w:pStyle w:val="aa"/>
        <w:widowControl/>
        <w:tabs>
          <w:tab w:val="left" w:pos="709"/>
        </w:tabs>
        <w:suppressAutoHyphens w:val="0"/>
        <w:ind w:left="0"/>
        <w:jc w:val="both"/>
        <w:rPr>
          <w:rFonts w:cs="Times New Roman"/>
          <w:szCs w:val="24"/>
        </w:rPr>
      </w:pPr>
    </w:p>
    <w:p w:rsidR="00221C10" w:rsidRDefault="00221C10" w:rsidP="00221C10">
      <w:pPr>
        <w:pStyle w:val="aa"/>
        <w:widowControl/>
        <w:tabs>
          <w:tab w:val="left" w:pos="709"/>
        </w:tabs>
        <w:suppressAutoHyphens w:val="0"/>
        <w:ind w:left="0"/>
        <w:jc w:val="both"/>
        <w:rPr>
          <w:rFonts w:cs="Times New Roman"/>
          <w:szCs w:val="24"/>
        </w:rPr>
      </w:pPr>
    </w:p>
    <w:p w:rsidR="00221C10" w:rsidRDefault="00221C10" w:rsidP="00221C10">
      <w:pPr>
        <w:pStyle w:val="aa"/>
        <w:widowControl/>
        <w:tabs>
          <w:tab w:val="left" w:pos="709"/>
        </w:tabs>
        <w:suppressAutoHyphens w:val="0"/>
        <w:ind w:left="0"/>
        <w:jc w:val="both"/>
        <w:rPr>
          <w:rFonts w:cs="Times New Roman"/>
          <w:szCs w:val="24"/>
        </w:rPr>
      </w:pPr>
    </w:p>
    <w:p w:rsidR="00221C10" w:rsidRDefault="00221C10" w:rsidP="00221C10">
      <w:pPr>
        <w:jc w:val="center"/>
        <w:rPr>
          <w:b/>
          <w:sz w:val="28"/>
          <w:szCs w:val="28"/>
        </w:rPr>
      </w:pPr>
      <w:r>
        <w:rPr>
          <w:rFonts w:eastAsia="SimSun"/>
          <w:b/>
          <w:kern w:val="2"/>
          <w:sz w:val="28"/>
          <w:szCs w:val="28"/>
          <w:lang w:eastAsia="ar-SA"/>
        </w:rPr>
        <w:lastRenderedPageBreak/>
        <w:t>5.Календарно-тематическое планирование</w:t>
      </w:r>
    </w:p>
    <w:p w:rsidR="00221C10" w:rsidRDefault="00221C10" w:rsidP="00221C10">
      <w:pPr>
        <w:jc w:val="center"/>
        <w:rPr>
          <w:b/>
          <w:sz w:val="28"/>
          <w:szCs w:val="28"/>
        </w:rPr>
      </w:pPr>
    </w:p>
    <w:tbl>
      <w:tblPr>
        <w:tblStyle w:val="ac"/>
        <w:tblW w:w="14460" w:type="dxa"/>
        <w:tblInd w:w="392" w:type="dxa"/>
        <w:tblLayout w:type="fixed"/>
        <w:tblLook w:val="04A0" w:firstRow="1" w:lastRow="0" w:firstColumn="1" w:lastColumn="0" w:noHBand="0" w:noVBand="1"/>
      </w:tblPr>
      <w:tblGrid>
        <w:gridCol w:w="1135"/>
        <w:gridCol w:w="6408"/>
        <w:gridCol w:w="993"/>
        <w:gridCol w:w="1247"/>
        <w:gridCol w:w="1275"/>
        <w:gridCol w:w="3402"/>
      </w:tblGrid>
      <w:tr w:rsidR="00221C10" w:rsidTr="00221C10">
        <w:trPr>
          <w:trHeight w:val="1051"/>
        </w:trPr>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widowControl w:val="0"/>
              <w:spacing w:before="60"/>
              <w:jc w:val="center"/>
              <w:rPr>
                <w:rFonts w:eastAsiaTheme="minorHAnsi"/>
                <w:b/>
                <w:color w:val="000000"/>
                <w:sz w:val="28"/>
                <w:szCs w:val="28"/>
                <w:shd w:val="clear" w:color="auto" w:fill="FFFFFF"/>
                <w:lang w:eastAsia="en-US"/>
              </w:rPr>
            </w:pPr>
            <w:r>
              <w:rPr>
                <w:rFonts w:eastAsiaTheme="minorHAnsi"/>
                <w:b/>
                <w:color w:val="000000"/>
                <w:sz w:val="28"/>
                <w:szCs w:val="28"/>
                <w:shd w:val="clear" w:color="auto" w:fill="FFFFFF"/>
                <w:lang w:eastAsia="en-US"/>
              </w:rPr>
              <w:t>№</w:t>
            </w:r>
          </w:p>
          <w:p w:rsidR="00221C10" w:rsidRDefault="00221C10">
            <w:pPr>
              <w:widowControl w:val="0"/>
              <w:spacing w:before="60"/>
              <w:jc w:val="center"/>
              <w:rPr>
                <w:rFonts w:eastAsiaTheme="minorHAnsi"/>
                <w:b/>
                <w:sz w:val="28"/>
                <w:szCs w:val="28"/>
                <w:lang w:eastAsia="en-US"/>
              </w:rPr>
            </w:pPr>
            <w:r>
              <w:rPr>
                <w:rFonts w:eastAsiaTheme="minorHAnsi"/>
                <w:b/>
                <w:color w:val="000000"/>
                <w:sz w:val="28"/>
                <w:szCs w:val="28"/>
                <w:shd w:val="clear" w:color="auto" w:fill="FFFFFF"/>
                <w:lang w:eastAsia="en-US"/>
              </w:rPr>
              <w:t>урока</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suppressAutoHyphens/>
              <w:snapToGrid w:val="0"/>
              <w:spacing w:after="160"/>
              <w:jc w:val="center"/>
              <w:rPr>
                <w:b/>
                <w:sz w:val="28"/>
                <w:szCs w:val="28"/>
                <w:lang w:eastAsia="ar-SA"/>
              </w:rPr>
            </w:pPr>
            <w:r>
              <w:rPr>
                <w:b/>
                <w:sz w:val="28"/>
                <w:szCs w:val="28"/>
                <w:lang w:eastAsia="ar-SA"/>
              </w:rPr>
              <w:t>Тема урока.</w:t>
            </w:r>
          </w:p>
          <w:p w:rsidR="00221C10" w:rsidRDefault="00221C10">
            <w:pPr>
              <w:widowControl w:val="0"/>
              <w:jc w:val="center"/>
              <w:rPr>
                <w:b/>
                <w:sz w:val="28"/>
                <w:szCs w:val="28"/>
                <w:lang w:eastAsia="en-US"/>
              </w:rPr>
            </w:pPr>
            <w:r>
              <w:rPr>
                <w:b/>
                <w:sz w:val="28"/>
                <w:szCs w:val="28"/>
                <w:lang w:eastAsia="ar-SA"/>
              </w:rPr>
              <w:t>Основное содержание.</w:t>
            </w:r>
          </w:p>
        </w:tc>
        <w:tc>
          <w:tcPr>
            <w:tcW w:w="993" w:type="dxa"/>
            <w:tcBorders>
              <w:top w:val="single" w:sz="4" w:space="0" w:color="auto"/>
              <w:left w:val="single" w:sz="4" w:space="0" w:color="auto"/>
              <w:bottom w:val="single" w:sz="4" w:space="0" w:color="auto"/>
              <w:right w:val="single" w:sz="4" w:space="0" w:color="auto"/>
            </w:tcBorders>
            <w:hideMark/>
          </w:tcPr>
          <w:p w:rsidR="00221C10" w:rsidRDefault="00221C10">
            <w:pPr>
              <w:widowControl w:val="0"/>
              <w:jc w:val="center"/>
              <w:rPr>
                <w:rFonts w:eastAsiaTheme="minorHAnsi"/>
                <w:b/>
                <w:sz w:val="28"/>
                <w:szCs w:val="28"/>
                <w:lang w:eastAsia="en-US"/>
              </w:rPr>
            </w:pPr>
            <w:r>
              <w:rPr>
                <w:rFonts w:eastAsiaTheme="minorHAnsi"/>
                <w:b/>
                <w:color w:val="000000"/>
                <w:sz w:val="28"/>
                <w:szCs w:val="28"/>
                <w:shd w:val="clear" w:color="auto" w:fill="FFFFFF"/>
                <w:lang w:eastAsia="en-US"/>
              </w:rPr>
              <w:t>Кол-во часов</w:t>
            </w:r>
          </w:p>
        </w:tc>
        <w:tc>
          <w:tcPr>
            <w:tcW w:w="1247" w:type="dxa"/>
            <w:tcBorders>
              <w:top w:val="single" w:sz="4" w:space="0" w:color="auto"/>
              <w:left w:val="single" w:sz="4" w:space="0" w:color="auto"/>
              <w:bottom w:val="nil"/>
              <w:right w:val="single" w:sz="4" w:space="0" w:color="auto"/>
            </w:tcBorders>
            <w:hideMark/>
          </w:tcPr>
          <w:p w:rsidR="00221C10" w:rsidRDefault="00221C10">
            <w:pPr>
              <w:widowControl w:val="0"/>
              <w:spacing w:before="120"/>
              <w:jc w:val="center"/>
              <w:rPr>
                <w:rFonts w:eastAsiaTheme="minorHAnsi"/>
                <w:b/>
                <w:sz w:val="28"/>
                <w:szCs w:val="28"/>
                <w:lang w:eastAsia="en-US"/>
              </w:rPr>
            </w:pPr>
            <w:r>
              <w:rPr>
                <w:rFonts w:eastAsiaTheme="minorHAnsi"/>
                <w:b/>
                <w:sz w:val="28"/>
                <w:szCs w:val="28"/>
                <w:lang w:eastAsia="en-US"/>
              </w:rPr>
              <w:t>Дата по плану</w:t>
            </w:r>
          </w:p>
        </w:tc>
        <w:tc>
          <w:tcPr>
            <w:tcW w:w="1275" w:type="dxa"/>
            <w:tcBorders>
              <w:top w:val="single" w:sz="4" w:space="0" w:color="auto"/>
              <w:left w:val="single" w:sz="4" w:space="0" w:color="auto"/>
              <w:bottom w:val="nil"/>
              <w:right w:val="single" w:sz="4" w:space="0" w:color="auto"/>
            </w:tcBorders>
            <w:hideMark/>
          </w:tcPr>
          <w:p w:rsidR="00221C10" w:rsidRDefault="00221C10">
            <w:pPr>
              <w:widowControl w:val="0"/>
              <w:spacing w:before="120"/>
              <w:jc w:val="center"/>
              <w:rPr>
                <w:rFonts w:eastAsiaTheme="minorHAnsi"/>
                <w:b/>
                <w:sz w:val="28"/>
                <w:szCs w:val="28"/>
                <w:lang w:eastAsia="en-US"/>
              </w:rPr>
            </w:pPr>
            <w:r>
              <w:rPr>
                <w:rFonts w:eastAsiaTheme="minorHAnsi"/>
                <w:b/>
                <w:sz w:val="28"/>
                <w:szCs w:val="28"/>
                <w:lang w:eastAsia="en-US"/>
              </w:rPr>
              <w:t>Дата по факту</w:t>
            </w:r>
          </w:p>
        </w:tc>
        <w:tc>
          <w:tcPr>
            <w:tcW w:w="3402" w:type="dxa"/>
            <w:tcBorders>
              <w:top w:val="single" w:sz="4" w:space="0" w:color="auto"/>
              <w:left w:val="single" w:sz="4" w:space="0" w:color="auto"/>
              <w:bottom w:val="single" w:sz="4" w:space="0" w:color="auto"/>
              <w:right w:val="single" w:sz="4" w:space="0" w:color="auto"/>
            </w:tcBorders>
            <w:hideMark/>
          </w:tcPr>
          <w:p w:rsidR="00221C10" w:rsidRDefault="00221C10">
            <w:pPr>
              <w:widowControl w:val="0"/>
              <w:tabs>
                <w:tab w:val="left" w:pos="4568"/>
              </w:tabs>
              <w:jc w:val="center"/>
              <w:rPr>
                <w:rFonts w:eastAsiaTheme="minorHAnsi"/>
                <w:b/>
                <w:color w:val="000000"/>
                <w:sz w:val="28"/>
                <w:szCs w:val="28"/>
                <w:shd w:val="clear" w:color="auto" w:fill="FFFFFF"/>
                <w:lang w:eastAsia="en-US"/>
              </w:rPr>
            </w:pPr>
            <w:r>
              <w:rPr>
                <w:rFonts w:eastAsiaTheme="minorHAnsi"/>
                <w:b/>
                <w:color w:val="000000"/>
                <w:sz w:val="28"/>
                <w:szCs w:val="28"/>
                <w:shd w:val="clear" w:color="auto" w:fill="FFFFFF"/>
                <w:lang w:eastAsia="en-US"/>
              </w:rPr>
              <w:t xml:space="preserve">Примечание </w:t>
            </w:r>
          </w:p>
        </w:tc>
      </w:tr>
      <w:tr w:rsidR="00221C10" w:rsidTr="00221C10">
        <w:trPr>
          <w:trHeight w:val="504"/>
        </w:trPr>
        <w:tc>
          <w:tcPr>
            <w:tcW w:w="14458" w:type="dxa"/>
            <w:gridSpan w:val="6"/>
            <w:tcBorders>
              <w:top w:val="single" w:sz="4" w:space="0" w:color="auto"/>
              <w:left w:val="single" w:sz="4" w:space="0" w:color="auto"/>
              <w:bottom w:val="single" w:sz="4" w:space="0" w:color="auto"/>
              <w:right w:val="single" w:sz="4" w:space="0" w:color="auto"/>
            </w:tcBorders>
            <w:hideMark/>
          </w:tcPr>
          <w:p w:rsidR="00221C10" w:rsidRDefault="00221C10">
            <w:pPr>
              <w:widowControl w:val="0"/>
              <w:tabs>
                <w:tab w:val="left" w:pos="4568"/>
              </w:tabs>
              <w:jc w:val="center"/>
              <w:rPr>
                <w:rFonts w:eastAsiaTheme="minorHAnsi"/>
                <w:b/>
                <w:color w:val="000000"/>
                <w:sz w:val="28"/>
                <w:szCs w:val="28"/>
                <w:shd w:val="clear" w:color="auto" w:fill="FFFFFF"/>
                <w:lang w:eastAsia="en-US"/>
              </w:rPr>
            </w:pPr>
            <w:r>
              <w:rPr>
                <w:rFonts w:eastAsiaTheme="minorHAnsi"/>
                <w:b/>
                <w:color w:val="000000"/>
                <w:sz w:val="28"/>
                <w:szCs w:val="28"/>
                <w:shd w:val="clear" w:color="auto" w:fill="FFFFFF"/>
                <w:lang w:eastAsia="en-US"/>
              </w:rPr>
              <w:t>1 четверть - 7часов</w:t>
            </w: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Чему мы будем учиться на уроке «Технология»?</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01.09</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Организация рабочего места.</w:t>
            </w:r>
          </w:p>
          <w:p w:rsidR="00221C10" w:rsidRDefault="00221C10">
            <w:pPr>
              <w:jc w:val="both"/>
              <w:rPr>
                <w:sz w:val="28"/>
                <w:szCs w:val="28"/>
                <w:lang w:eastAsia="en-US"/>
              </w:rPr>
            </w:pPr>
            <w:r>
              <w:rPr>
                <w:sz w:val="28"/>
                <w:szCs w:val="28"/>
                <w:lang w:eastAsia="en-US"/>
              </w:rPr>
              <w:t>Материалы и инструменты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08.09</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607"/>
        </w:trPr>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Как работать с учебником</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15.09</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Что из чего сделано (первоначальное общее знакомство с материалами)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w:t>
            </w:r>
            <w:bookmarkStart w:id="1" w:name="_GoBack"/>
            <w:bookmarkEnd w:id="1"/>
            <w:r>
              <w:rPr>
                <w:sz w:val="28"/>
                <w:szCs w:val="28"/>
                <w:lang w:eastAsia="en-US"/>
              </w:rPr>
              <w:t>22.09</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Что такое бумага?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 xml:space="preserve"> 29.09</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 xml:space="preserve">Свойства бумаги </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06.10</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 xml:space="preserve">Виды бумаги </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13.10</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4458" w:type="dxa"/>
            <w:gridSpan w:val="6"/>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b/>
                <w:sz w:val="28"/>
                <w:szCs w:val="28"/>
                <w:lang w:eastAsia="en-US"/>
              </w:rPr>
              <w:t xml:space="preserve">                                                                                        2 четверть-8ч</w:t>
            </w: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 xml:space="preserve">Общее представление о способах обработки бумаги </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w:t>
            </w:r>
            <w:r>
              <w:rPr>
                <w:sz w:val="28"/>
                <w:szCs w:val="28"/>
                <w:lang w:eastAsia="en-US"/>
              </w:rPr>
              <w:t>20.10</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474"/>
        </w:trPr>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pStyle w:val="2b"/>
              <w:tabs>
                <w:tab w:val="left" w:pos="709"/>
              </w:tabs>
              <w:spacing w:line="240" w:lineRule="auto"/>
              <w:rPr>
                <w:rFonts w:cs="Times New Roman"/>
                <w:bCs/>
                <w:color w:val="000000"/>
                <w:sz w:val="28"/>
                <w:szCs w:val="28"/>
                <w:shd w:val="clear" w:color="auto" w:fill="FFFFFF"/>
              </w:rPr>
            </w:pPr>
            <w:r>
              <w:rPr>
                <w:rFonts w:eastAsia="Calibri" w:cs="Times New Roman"/>
                <w:sz w:val="28"/>
                <w:szCs w:val="28"/>
              </w:rPr>
              <w:t>Преобразование простых плоских форм (квадрат, прямоугольник)</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w:t>
            </w:r>
            <w:r>
              <w:rPr>
                <w:sz w:val="28"/>
                <w:szCs w:val="28"/>
                <w:lang w:eastAsia="en-US"/>
              </w:rPr>
              <w:t>03.11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Преобразование простых плоских форм (квадрат, прямоугольник)</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10.11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Приемы обработки бумаги (складывание гармошкой)</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17.11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Изготовление птицы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24.11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Изготовление птицы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01.12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Способы обработки бумаги (разрывание).</w:t>
            </w:r>
          </w:p>
          <w:p w:rsidR="00221C10" w:rsidRDefault="00221C10">
            <w:pPr>
              <w:rPr>
                <w:spacing w:val="8"/>
                <w:sz w:val="28"/>
                <w:szCs w:val="28"/>
                <w:lang w:eastAsia="en-US"/>
              </w:rPr>
            </w:pPr>
            <w:r>
              <w:rPr>
                <w:sz w:val="28"/>
                <w:szCs w:val="28"/>
                <w:lang w:eastAsia="en-US"/>
              </w:rPr>
              <w:lastRenderedPageBreak/>
              <w:t>Знакомство с трафаретом</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lastRenderedPageBreak/>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08.12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493"/>
        </w:trPr>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Способы обработки бумаги (разрывание).</w:t>
            </w:r>
          </w:p>
          <w:p w:rsidR="00221C10" w:rsidRDefault="00221C10">
            <w:pPr>
              <w:tabs>
                <w:tab w:val="left" w:pos="709"/>
              </w:tabs>
              <w:rPr>
                <w:sz w:val="28"/>
                <w:szCs w:val="28"/>
                <w:lang w:eastAsia="en-US"/>
              </w:rPr>
            </w:pPr>
            <w:r>
              <w:rPr>
                <w:sz w:val="28"/>
                <w:szCs w:val="28"/>
                <w:lang w:eastAsia="en-US"/>
              </w:rPr>
              <w:t>Знакомство с трафаретом</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15.12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4458" w:type="dxa"/>
            <w:gridSpan w:val="6"/>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b/>
                <w:sz w:val="28"/>
                <w:szCs w:val="28"/>
                <w:lang w:eastAsia="en-US"/>
              </w:rPr>
              <w:t xml:space="preserve">                                                    </w:t>
            </w:r>
            <w:r>
              <w:rPr>
                <w:b/>
                <w:sz w:val="28"/>
                <w:szCs w:val="28"/>
                <w:lang w:val="en-US" w:eastAsia="en-US"/>
              </w:rPr>
              <w:t xml:space="preserve">III </w:t>
            </w:r>
            <w:r>
              <w:rPr>
                <w:b/>
                <w:sz w:val="28"/>
                <w:szCs w:val="28"/>
                <w:lang w:eastAsia="en-US"/>
              </w:rPr>
              <w:t>четверть – 10ч</w:t>
            </w: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Что такое пластилин? Свойства пластилина</w:t>
            </w:r>
          </w:p>
        </w:tc>
        <w:tc>
          <w:tcPr>
            <w:tcW w:w="993" w:type="dxa"/>
            <w:tcBorders>
              <w:top w:val="single" w:sz="4" w:space="0" w:color="000000"/>
              <w:left w:val="single" w:sz="4" w:space="0" w:color="000000"/>
              <w:bottom w:val="single" w:sz="4" w:space="0" w:color="auto"/>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22.12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602"/>
        </w:trPr>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Приемы работы с пластилином</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12.01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412"/>
        </w:trPr>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Лепка из пластилина предметов простой формы. Яблоко</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19.01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Лепка из пластилина предметов простой формы. Морковь</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26.01</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620"/>
        </w:trPr>
        <w:tc>
          <w:tcPr>
            <w:tcW w:w="1134" w:type="dxa"/>
            <w:tcBorders>
              <w:top w:val="single" w:sz="4" w:space="0" w:color="auto"/>
              <w:left w:val="single" w:sz="4" w:space="0" w:color="auto"/>
              <w:bottom w:val="single" w:sz="4" w:space="0" w:color="auto"/>
              <w:right w:val="single" w:sz="4" w:space="0" w:color="auto"/>
            </w:tcBorders>
          </w:tcPr>
          <w:p w:rsidR="00221C10" w:rsidRDefault="00221C10" w:rsidP="00A20663">
            <w:pPr>
              <w:numPr>
                <w:ilvl w:val="0"/>
                <w:numId w:val="12"/>
              </w:numPr>
              <w:contextualSpacing/>
              <w:rPr>
                <w:rFonts w:eastAsiaTheme="minorHAnsi"/>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Что такое оригами?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02.02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21</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Оригами. Преобразование геометрических форм.</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09.02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22</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изделий в технике оригами по образцу (базовая форма «треугольник»). Тюльпаны.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23.02</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23</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изделий в технике оригами по образцу (базовая форма «треугольник»). Тюльпаны.</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01.03</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24</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изделий в технике оригами по образцу (базовая форма «дверь»). Лягушонок</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08.03</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1019"/>
        </w:trPr>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ind w:left="364"/>
              <w:rPr>
                <w:sz w:val="28"/>
                <w:szCs w:val="28"/>
                <w:lang w:eastAsia="en-US"/>
              </w:rPr>
            </w:pPr>
            <w:r>
              <w:rPr>
                <w:sz w:val="28"/>
                <w:szCs w:val="28"/>
                <w:lang w:eastAsia="en-US"/>
              </w:rPr>
              <w:t>25</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тематической аппликации по заданному образцу (техника оригами). Коллективная работа «Лягушата на цветущем лугу».</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15.03</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4458" w:type="dxa"/>
            <w:gridSpan w:val="6"/>
            <w:tcBorders>
              <w:top w:val="single" w:sz="4" w:space="0" w:color="auto"/>
              <w:left w:val="single" w:sz="4" w:space="0" w:color="auto"/>
              <w:bottom w:val="single" w:sz="4" w:space="0" w:color="auto"/>
              <w:right w:val="single" w:sz="4" w:space="0" w:color="auto"/>
            </w:tcBorders>
            <w:hideMark/>
          </w:tcPr>
          <w:p w:rsidR="00221C10" w:rsidRDefault="00221C10">
            <w:pPr>
              <w:jc w:val="center"/>
              <w:rPr>
                <w:b/>
                <w:sz w:val="28"/>
                <w:szCs w:val="28"/>
                <w:lang w:eastAsia="en-US"/>
              </w:rPr>
            </w:pPr>
            <w:r>
              <w:rPr>
                <w:b/>
                <w:sz w:val="28"/>
                <w:szCs w:val="28"/>
                <w:lang w:val="en-US" w:eastAsia="en-US"/>
              </w:rPr>
              <w:t>IV</w:t>
            </w:r>
            <w:r>
              <w:rPr>
                <w:b/>
                <w:sz w:val="28"/>
                <w:szCs w:val="28"/>
                <w:lang w:eastAsia="en-US"/>
              </w:rPr>
              <w:t xml:space="preserve"> –четверть 8 часов</w:t>
            </w: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26</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Знакомство с орнаментом в полосе</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22.03</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444"/>
        </w:trPr>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lastRenderedPageBreak/>
              <w:t>27</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орнамента в полосе из готовых элементов по заданному образцу (повтор)</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06.04</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28</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Самостоятельное изготовление элементов геометрического орнамента с использованием шаблонов/трафаретов</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13.04</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725"/>
        </w:trPr>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29</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Самостоятельное выполнение орнамента в полосе из подготовленных элементов (вариации)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20.04</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rPr>
          <w:trHeight w:val="627"/>
        </w:trPr>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30</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Знакомство с замкнутым орнаментом</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27.04</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31</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заготовок из пластилина для замкнутого орнамента.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04.05</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32</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Выполнение замкнутого орнамента в технике пластилина (с использованием квадратной заготовки)</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11.05</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hideMark/>
          </w:tcPr>
          <w:p w:rsidR="00221C10" w:rsidRDefault="00221C10">
            <w:pPr>
              <w:rPr>
                <w:sz w:val="28"/>
                <w:szCs w:val="28"/>
                <w:lang w:eastAsia="en-US"/>
              </w:rPr>
            </w:pPr>
            <w:r>
              <w:rPr>
                <w:sz w:val="28"/>
                <w:szCs w:val="28"/>
                <w:lang w:eastAsia="en-US"/>
              </w:rPr>
              <w:t xml:space="preserve">    33</w:t>
            </w: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 xml:space="preserve">Подведение итогов года </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221C10" w:rsidRDefault="00221C10">
            <w:pPr>
              <w:jc w:val="center"/>
              <w:rPr>
                <w:sz w:val="28"/>
                <w:szCs w:val="28"/>
                <w:lang w:eastAsia="en-US"/>
              </w:rPr>
            </w:pPr>
            <w:r>
              <w:rPr>
                <w:sz w:val="28"/>
                <w:szCs w:val="28"/>
                <w:lang w:eastAsia="en-US"/>
              </w:rPr>
              <w:t>18.05</w:t>
            </w: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r w:rsidR="00221C10" w:rsidTr="00221C10">
        <w:tc>
          <w:tcPr>
            <w:tcW w:w="1134"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6407" w:type="dxa"/>
            <w:tcBorders>
              <w:top w:val="single" w:sz="4" w:space="0" w:color="auto"/>
              <w:left w:val="single" w:sz="4" w:space="0" w:color="auto"/>
              <w:bottom w:val="single" w:sz="4" w:space="0" w:color="auto"/>
              <w:right w:val="single" w:sz="4" w:space="0" w:color="auto"/>
            </w:tcBorders>
            <w:hideMark/>
          </w:tcPr>
          <w:p w:rsidR="00221C10" w:rsidRDefault="00221C10">
            <w:pPr>
              <w:jc w:val="both"/>
              <w:rPr>
                <w:sz w:val="28"/>
                <w:szCs w:val="28"/>
                <w:lang w:eastAsia="en-US"/>
              </w:rPr>
            </w:pPr>
            <w:r>
              <w:rPr>
                <w:sz w:val="28"/>
                <w:szCs w:val="28"/>
                <w:lang w:eastAsia="en-US"/>
              </w:rPr>
              <w:t>Итого:</w:t>
            </w: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221C10" w:rsidRDefault="00221C10">
            <w:pPr>
              <w:tabs>
                <w:tab w:val="left" w:pos="709"/>
              </w:tabs>
              <w:suppressAutoHyphens/>
              <w:jc w:val="center"/>
              <w:rPr>
                <w:sz w:val="28"/>
                <w:szCs w:val="28"/>
                <w:lang w:eastAsia="en-US"/>
              </w:rPr>
            </w:pPr>
            <w:r>
              <w:rPr>
                <w:sz w:val="28"/>
                <w:szCs w:val="28"/>
                <w:lang w:eastAsia="en-US"/>
              </w:rPr>
              <w:t>33</w:t>
            </w:r>
          </w:p>
        </w:tc>
        <w:tc>
          <w:tcPr>
            <w:tcW w:w="1247" w:type="dxa"/>
            <w:tcBorders>
              <w:top w:val="single" w:sz="4" w:space="0" w:color="auto"/>
              <w:left w:val="single" w:sz="4" w:space="0" w:color="auto"/>
              <w:bottom w:val="single" w:sz="4" w:space="0" w:color="auto"/>
              <w:right w:val="single" w:sz="4" w:space="0" w:color="auto"/>
            </w:tcBorders>
          </w:tcPr>
          <w:p w:rsidR="00221C10" w:rsidRDefault="00221C10">
            <w:pPr>
              <w:jc w:val="center"/>
              <w:rPr>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c>
          <w:tcPr>
            <w:tcW w:w="3402" w:type="dxa"/>
            <w:tcBorders>
              <w:top w:val="single" w:sz="4" w:space="0" w:color="auto"/>
              <w:left w:val="single" w:sz="4" w:space="0" w:color="auto"/>
              <w:bottom w:val="single" w:sz="4" w:space="0" w:color="auto"/>
              <w:right w:val="single" w:sz="4" w:space="0" w:color="auto"/>
            </w:tcBorders>
          </w:tcPr>
          <w:p w:rsidR="00221C10" w:rsidRDefault="00221C10">
            <w:pPr>
              <w:rPr>
                <w:sz w:val="28"/>
                <w:szCs w:val="28"/>
                <w:lang w:eastAsia="en-US"/>
              </w:rPr>
            </w:pPr>
          </w:p>
        </w:tc>
      </w:tr>
    </w:tbl>
    <w:p w:rsidR="00221C10" w:rsidRDefault="00221C10" w:rsidP="00221C10">
      <w:pPr>
        <w:rPr>
          <w:sz w:val="28"/>
          <w:szCs w:val="28"/>
        </w:rPr>
      </w:pPr>
    </w:p>
    <w:p w:rsidR="00221C10" w:rsidRDefault="00221C10" w:rsidP="00221C10">
      <w:pPr>
        <w:rPr>
          <w:sz w:val="28"/>
          <w:szCs w:val="28"/>
        </w:rPr>
      </w:pPr>
    </w:p>
    <w:p w:rsidR="00221C10" w:rsidRPr="00D332AF" w:rsidRDefault="00221C10" w:rsidP="006E318C">
      <w:pPr>
        <w:pStyle w:val="aa"/>
        <w:widowControl/>
        <w:tabs>
          <w:tab w:val="left" w:pos="709"/>
        </w:tabs>
        <w:suppressAutoHyphens w:val="0"/>
        <w:ind w:left="0"/>
        <w:contextualSpacing w:val="0"/>
        <w:jc w:val="both"/>
        <w:rPr>
          <w:rFonts w:cs="Times New Roman"/>
          <w:szCs w:val="24"/>
        </w:rPr>
      </w:pPr>
    </w:p>
    <w:sectPr w:rsidR="00221C10" w:rsidRPr="00D332AF" w:rsidSect="002C78A7">
      <w:footerReference w:type="default" r:id="rId11"/>
      <w:type w:val="continuous"/>
      <w:pgSz w:w="16838" w:h="11906" w:orient="landscape"/>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663" w:rsidRDefault="00A20663" w:rsidP="008727C3">
      <w:r>
        <w:separator/>
      </w:r>
    </w:p>
  </w:endnote>
  <w:endnote w:type="continuationSeparator" w:id="0">
    <w:p w:rsidR="00A20663" w:rsidRDefault="00A20663" w:rsidP="0087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522" w:rsidRDefault="00C71522">
    <w:pPr>
      <w:pStyle w:val="afff3"/>
      <w:jc w:val="right"/>
    </w:pPr>
  </w:p>
  <w:p w:rsidR="00C71522" w:rsidRDefault="00C71522">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25852"/>
      <w:docPartObj>
        <w:docPartGallery w:val="Page Numbers (Bottom of Page)"/>
        <w:docPartUnique/>
      </w:docPartObj>
    </w:sdtPr>
    <w:sdtEndPr/>
    <w:sdtContent>
      <w:p w:rsidR="00C71522" w:rsidRDefault="00C71522">
        <w:pPr>
          <w:pStyle w:val="afff3"/>
          <w:jc w:val="right"/>
        </w:pPr>
        <w:r>
          <w:fldChar w:fldCharType="begin"/>
        </w:r>
        <w:r>
          <w:instrText xml:space="preserve"> PAGE   \* MERGEFORMAT </w:instrText>
        </w:r>
        <w:r>
          <w:fldChar w:fldCharType="separate"/>
        </w:r>
        <w:r w:rsidR="00221C10">
          <w:rPr>
            <w:noProof/>
          </w:rPr>
          <w:t>23</w:t>
        </w:r>
        <w:r>
          <w:rPr>
            <w:noProof/>
          </w:rPr>
          <w:fldChar w:fldCharType="end"/>
        </w:r>
      </w:p>
    </w:sdtContent>
  </w:sdt>
  <w:p w:rsidR="00C71522" w:rsidRDefault="00C71522">
    <w:pPr>
      <w:pStyle w:val="af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663" w:rsidRDefault="00A20663" w:rsidP="008727C3">
      <w:r>
        <w:separator/>
      </w:r>
    </w:p>
  </w:footnote>
  <w:footnote w:type="continuationSeparator" w:id="0">
    <w:p w:rsidR="00A20663" w:rsidRDefault="00A20663" w:rsidP="00872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1260"/>
        </w:tabs>
        <w:ind w:left="1260" w:hanging="360"/>
      </w:pPr>
      <w:rPr>
        <w:rFonts w:ascii="Times New Roman" w:hAnsi="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Times New Roman" w:hAnsi="Times New Roman"/>
      </w:rPr>
    </w:lvl>
  </w:abstractNum>
  <w:abstractNum w:abstractNumId="2"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4"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D"/>
    <w:multiLevelType w:val="singleLevel"/>
    <w:tmpl w:val="0000000D"/>
    <w:name w:val="WW8Num13"/>
    <w:lvl w:ilvl="0">
      <w:numFmt w:val="bullet"/>
      <w:lvlText w:val="•"/>
      <w:lvlJc w:val="left"/>
      <w:pPr>
        <w:tabs>
          <w:tab w:val="num" w:pos="720"/>
        </w:tabs>
        <w:ind w:left="720" w:hanging="360"/>
      </w:pPr>
      <w:rPr>
        <w:rFonts w:ascii="Times New Roman" w:hAnsi="Times New Roman"/>
      </w:rPr>
    </w:lvl>
  </w:abstractNum>
  <w:abstractNum w:abstractNumId="9"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12"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7"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8"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9" w15:restartNumberingAfterBreak="0">
    <w:nsid w:val="15953457"/>
    <w:multiLevelType w:val="hybridMultilevel"/>
    <w:tmpl w:val="5B9CE172"/>
    <w:lvl w:ilvl="0" w:tplc="8B6E6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15F34C7C"/>
    <w:multiLevelType w:val="hybridMultilevel"/>
    <w:tmpl w:val="1EF04DD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BF33D93"/>
    <w:multiLevelType w:val="hybridMultilevel"/>
    <w:tmpl w:val="EBF49646"/>
    <w:lvl w:ilvl="0" w:tplc="0419000F">
      <w:start w:val="1"/>
      <w:numFmt w:val="decimal"/>
      <w:lvlText w:val="%1."/>
      <w:lvlJc w:val="left"/>
      <w:pPr>
        <w:ind w:left="72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993ED4"/>
    <w:multiLevelType w:val="hybridMultilevel"/>
    <w:tmpl w:val="B0C85E96"/>
    <w:lvl w:ilvl="0" w:tplc="CF22E0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9" w15:restartNumberingAfterBreak="0">
    <w:nsid w:val="5C0461F5"/>
    <w:multiLevelType w:val="hybridMultilevel"/>
    <w:tmpl w:val="623885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1" w15:restartNumberingAfterBreak="0">
    <w:nsid w:val="66F061A4"/>
    <w:multiLevelType w:val="hybridMultilevel"/>
    <w:tmpl w:val="4CEEA30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15:restartNumberingAfterBreak="0">
    <w:nsid w:val="67E93408"/>
    <w:multiLevelType w:val="hybridMultilevel"/>
    <w:tmpl w:val="18E20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8"/>
  </w:num>
  <w:num w:numId="3">
    <w:abstractNumId w:val="30"/>
  </w:num>
  <w:num w:numId="4">
    <w:abstractNumId w:val="28"/>
  </w:num>
  <w:num w:numId="5">
    <w:abstractNumId w:val="17"/>
  </w:num>
  <w:num w:numId="6">
    <w:abstractNumId w:val="21"/>
  </w:num>
  <w:num w:numId="7">
    <w:abstractNumId w:val="19"/>
  </w:num>
  <w:num w:numId="8">
    <w:abstractNumId w:val="31"/>
  </w:num>
  <w:num w:numId="9">
    <w:abstractNumId w:val="25"/>
  </w:num>
  <w:num w:numId="10">
    <w:abstractNumId w:val="20"/>
  </w:num>
  <w:num w:numId="11">
    <w:abstractNumId w:val="3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6"/>
  </w:num>
  <w:num w:numId="15">
    <w:abstractNumId w:val="24"/>
  </w:num>
  <w:num w:numId="16">
    <w:abstractNumId w:val="23"/>
  </w:num>
  <w:num w:numId="17">
    <w:abstractNumId w:val="36"/>
  </w:num>
  <w:num w:numId="18">
    <w:abstractNumId w:val="33"/>
  </w:num>
  <w:num w:numId="19">
    <w:abstractNumId w:val="35"/>
  </w:num>
  <w:num w:numId="2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1378"/>
    <w:rsid w:val="00000F90"/>
    <w:rsid w:val="00007731"/>
    <w:rsid w:val="00010DB0"/>
    <w:rsid w:val="00011540"/>
    <w:rsid w:val="00012FCA"/>
    <w:rsid w:val="00013336"/>
    <w:rsid w:val="00014B13"/>
    <w:rsid w:val="00016546"/>
    <w:rsid w:val="00023349"/>
    <w:rsid w:val="00024626"/>
    <w:rsid w:val="00030E3B"/>
    <w:rsid w:val="00031A77"/>
    <w:rsid w:val="00033897"/>
    <w:rsid w:val="00034BBF"/>
    <w:rsid w:val="00045EEC"/>
    <w:rsid w:val="00051DC7"/>
    <w:rsid w:val="00051F07"/>
    <w:rsid w:val="00054584"/>
    <w:rsid w:val="00055F40"/>
    <w:rsid w:val="00056A6F"/>
    <w:rsid w:val="00060109"/>
    <w:rsid w:val="00060E38"/>
    <w:rsid w:val="00061831"/>
    <w:rsid w:val="00062A31"/>
    <w:rsid w:val="00063B3E"/>
    <w:rsid w:val="00064335"/>
    <w:rsid w:val="000729A8"/>
    <w:rsid w:val="000748F4"/>
    <w:rsid w:val="000754E9"/>
    <w:rsid w:val="00086831"/>
    <w:rsid w:val="0009393B"/>
    <w:rsid w:val="000A6B1A"/>
    <w:rsid w:val="000B5327"/>
    <w:rsid w:val="000B5527"/>
    <w:rsid w:val="000C52A4"/>
    <w:rsid w:val="000C5C0F"/>
    <w:rsid w:val="000C70F4"/>
    <w:rsid w:val="000C7710"/>
    <w:rsid w:val="000D1E94"/>
    <w:rsid w:val="000D3233"/>
    <w:rsid w:val="000D4E92"/>
    <w:rsid w:val="000D67DB"/>
    <w:rsid w:val="000D6BA9"/>
    <w:rsid w:val="000D7A13"/>
    <w:rsid w:val="000D7F4C"/>
    <w:rsid w:val="000E0096"/>
    <w:rsid w:val="000E0872"/>
    <w:rsid w:val="000E297C"/>
    <w:rsid w:val="000E2C40"/>
    <w:rsid w:val="000E5B20"/>
    <w:rsid w:val="000F5345"/>
    <w:rsid w:val="000F7605"/>
    <w:rsid w:val="000F7957"/>
    <w:rsid w:val="001008EE"/>
    <w:rsid w:val="001039B0"/>
    <w:rsid w:val="00103BD6"/>
    <w:rsid w:val="001073E6"/>
    <w:rsid w:val="0010750F"/>
    <w:rsid w:val="00107907"/>
    <w:rsid w:val="00107A7B"/>
    <w:rsid w:val="00112623"/>
    <w:rsid w:val="001135BE"/>
    <w:rsid w:val="001166FC"/>
    <w:rsid w:val="00116AEB"/>
    <w:rsid w:val="00117029"/>
    <w:rsid w:val="001172DC"/>
    <w:rsid w:val="00120A6E"/>
    <w:rsid w:val="00122A9C"/>
    <w:rsid w:val="0012329E"/>
    <w:rsid w:val="001266F1"/>
    <w:rsid w:val="00131EEC"/>
    <w:rsid w:val="001327A1"/>
    <w:rsid w:val="00133466"/>
    <w:rsid w:val="00133BFF"/>
    <w:rsid w:val="001411E4"/>
    <w:rsid w:val="00142128"/>
    <w:rsid w:val="00150EB3"/>
    <w:rsid w:val="00152DA8"/>
    <w:rsid w:val="00153D19"/>
    <w:rsid w:val="00154C67"/>
    <w:rsid w:val="00162785"/>
    <w:rsid w:val="001650E9"/>
    <w:rsid w:val="00167307"/>
    <w:rsid w:val="00170AE5"/>
    <w:rsid w:val="001722B7"/>
    <w:rsid w:val="001748B7"/>
    <w:rsid w:val="00174D67"/>
    <w:rsid w:val="00174D79"/>
    <w:rsid w:val="00180DF6"/>
    <w:rsid w:val="00182C4C"/>
    <w:rsid w:val="00184C0D"/>
    <w:rsid w:val="00192595"/>
    <w:rsid w:val="00192F03"/>
    <w:rsid w:val="001A2AA1"/>
    <w:rsid w:val="001A2AD2"/>
    <w:rsid w:val="001A360F"/>
    <w:rsid w:val="001A3A3D"/>
    <w:rsid w:val="001A760D"/>
    <w:rsid w:val="001A7B3C"/>
    <w:rsid w:val="001B002D"/>
    <w:rsid w:val="001B1D7A"/>
    <w:rsid w:val="001C5F1A"/>
    <w:rsid w:val="001C6F27"/>
    <w:rsid w:val="001C7AD8"/>
    <w:rsid w:val="001D08CC"/>
    <w:rsid w:val="001D1CA3"/>
    <w:rsid w:val="001D245F"/>
    <w:rsid w:val="001D3903"/>
    <w:rsid w:val="001D3F0E"/>
    <w:rsid w:val="001E0820"/>
    <w:rsid w:val="001E754A"/>
    <w:rsid w:val="001E7A27"/>
    <w:rsid w:val="001F14BE"/>
    <w:rsid w:val="001F153D"/>
    <w:rsid w:val="001F33F7"/>
    <w:rsid w:val="0020061F"/>
    <w:rsid w:val="00200885"/>
    <w:rsid w:val="002055AE"/>
    <w:rsid w:val="00210FA9"/>
    <w:rsid w:val="002116B2"/>
    <w:rsid w:val="0021230A"/>
    <w:rsid w:val="0021237E"/>
    <w:rsid w:val="0021290C"/>
    <w:rsid w:val="00215D25"/>
    <w:rsid w:val="00216318"/>
    <w:rsid w:val="00221C10"/>
    <w:rsid w:val="00230D20"/>
    <w:rsid w:val="0023114B"/>
    <w:rsid w:val="00233E28"/>
    <w:rsid w:val="00236C0B"/>
    <w:rsid w:val="00240644"/>
    <w:rsid w:val="00243715"/>
    <w:rsid w:val="00245AD4"/>
    <w:rsid w:val="00246B08"/>
    <w:rsid w:val="002470FE"/>
    <w:rsid w:val="002510B6"/>
    <w:rsid w:val="0025110D"/>
    <w:rsid w:val="00251F78"/>
    <w:rsid w:val="002544A8"/>
    <w:rsid w:val="002565B4"/>
    <w:rsid w:val="002570C4"/>
    <w:rsid w:val="00260E4E"/>
    <w:rsid w:val="0026338C"/>
    <w:rsid w:val="002649F7"/>
    <w:rsid w:val="00271CB8"/>
    <w:rsid w:val="002750FB"/>
    <w:rsid w:val="00275509"/>
    <w:rsid w:val="00275C21"/>
    <w:rsid w:val="00276692"/>
    <w:rsid w:val="0027794F"/>
    <w:rsid w:val="002800CC"/>
    <w:rsid w:val="002805DB"/>
    <w:rsid w:val="0028144E"/>
    <w:rsid w:val="00282508"/>
    <w:rsid w:val="002860C1"/>
    <w:rsid w:val="00291E90"/>
    <w:rsid w:val="00292689"/>
    <w:rsid w:val="00292F6D"/>
    <w:rsid w:val="00293F5F"/>
    <w:rsid w:val="002A1824"/>
    <w:rsid w:val="002A23EB"/>
    <w:rsid w:val="002A3E4F"/>
    <w:rsid w:val="002A43AC"/>
    <w:rsid w:val="002A6C94"/>
    <w:rsid w:val="002B165B"/>
    <w:rsid w:val="002B2A35"/>
    <w:rsid w:val="002B3E5C"/>
    <w:rsid w:val="002C162C"/>
    <w:rsid w:val="002C5C5A"/>
    <w:rsid w:val="002C6AB5"/>
    <w:rsid w:val="002C78A7"/>
    <w:rsid w:val="002C7F1D"/>
    <w:rsid w:val="002D234F"/>
    <w:rsid w:val="002D31A5"/>
    <w:rsid w:val="002E3522"/>
    <w:rsid w:val="002E530D"/>
    <w:rsid w:val="002E794C"/>
    <w:rsid w:val="002F2B38"/>
    <w:rsid w:val="002F3DA7"/>
    <w:rsid w:val="00302450"/>
    <w:rsid w:val="00303767"/>
    <w:rsid w:val="00304BAF"/>
    <w:rsid w:val="003071D8"/>
    <w:rsid w:val="003107EF"/>
    <w:rsid w:val="0031509E"/>
    <w:rsid w:val="00317D0C"/>
    <w:rsid w:val="0032051D"/>
    <w:rsid w:val="00323A9D"/>
    <w:rsid w:val="00327E23"/>
    <w:rsid w:val="003405CD"/>
    <w:rsid w:val="0034175B"/>
    <w:rsid w:val="00346442"/>
    <w:rsid w:val="003504D9"/>
    <w:rsid w:val="00350515"/>
    <w:rsid w:val="00350971"/>
    <w:rsid w:val="003512F7"/>
    <w:rsid w:val="00352A28"/>
    <w:rsid w:val="00353E1D"/>
    <w:rsid w:val="003574A0"/>
    <w:rsid w:val="003623B1"/>
    <w:rsid w:val="0036362A"/>
    <w:rsid w:val="00364916"/>
    <w:rsid w:val="00370429"/>
    <w:rsid w:val="00372F31"/>
    <w:rsid w:val="00377CB7"/>
    <w:rsid w:val="00380007"/>
    <w:rsid w:val="0038173D"/>
    <w:rsid w:val="003819DC"/>
    <w:rsid w:val="00386078"/>
    <w:rsid w:val="00386C61"/>
    <w:rsid w:val="00387FF0"/>
    <w:rsid w:val="003961F3"/>
    <w:rsid w:val="00397CCC"/>
    <w:rsid w:val="003A365A"/>
    <w:rsid w:val="003A4359"/>
    <w:rsid w:val="003A70CB"/>
    <w:rsid w:val="003B1556"/>
    <w:rsid w:val="003B1981"/>
    <w:rsid w:val="003B25AE"/>
    <w:rsid w:val="003B27C8"/>
    <w:rsid w:val="003C08BB"/>
    <w:rsid w:val="003C25DB"/>
    <w:rsid w:val="003C49FB"/>
    <w:rsid w:val="003C7B56"/>
    <w:rsid w:val="003D2D37"/>
    <w:rsid w:val="003D7C1B"/>
    <w:rsid w:val="003F1C6F"/>
    <w:rsid w:val="003F233D"/>
    <w:rsid w:val="003F41E7"/>
    <w:rsid w:val="003F54FD"/>
    <w:rsid w:val="00403251"/>
    <w:rsid w:val="0040349E"/>
    <w:rsid w:val="0040403A"/>
    <w:rsid w:val="00410262"/>
    <w:rsid w:val="00410EA3"/>
    <w:rsid w:val="004117C3"/>
    <w:rsid w:val="0041193F"/>
    <w:rsid w:val="00413B4E"/>
    <w:rsid w:val="004164E7"/>
    <w:rsid w:val="004208D3"/>
    <w:rsid w:val="004315C5"/>
    <w:rsid w:val="004326A8"/>
    <w:rsid w:val="004332B4"/>
    <w:rsid w:val="004336D2"/>
    <w:rsid w:val="00434091"/>
    <w:rsid w:val="0044132E"/>
    <w:rsid w:val="00443431"/>
    <w:rsid w:val="00456278"/>
    <w:rsid w:val="00457BF6"/>
    <w:rsid w:val="00460F9E"/>
    <w:rsid w:val="004619DC"/>
    <w:rsid w:val="0046209D"/>
    <w:rsid w:val="004648A0"/>
    <w:rsid w:val="0047299F"/>
    <w:rsid w:val="00473F87"/>
    <w:rsid w:val="004744D8"/>
    <w:rsid w:val="004761EE"/>
    <w:rsid w:val="004840A0"/>
    <w:rsid w:val="00493554"/>
    <w:rsid w:val="0049773C"/>
    <w:rsid w:val="004A1ADD"/>
    <w:rsid w:val="004A3148"/>
    <w:rsid w:val="004A36EA"/>
    <w:rsid w:val="004A5A31"/>
    <w:rsid w:val="004B5A11"/>
    <w:rsid w:val="004B65C2"/>
    <w:rsid w:val="004C02D0"/>
    <w:rsid w:val="004C19B2"/>
    <w:rsid w:val="004C551D"/>
    <w:rsid w:val="004C68F0"/>
    <w:rsid w:val="004D25A8"/>
    <w:rsid w:val="004D3DBC"/>
    <w:rsid w:val="004F05D9"/>
    <w:rsid w:val="004F17D8"/>
    <w:rsid w:val="004F1C4F"/>
    <w:rsid w:val="004F58C1"/>
    <w:rsid w:val="00500237"/>
    <w:rsid w:val="0050030D"/>
    <w:rsid w:val="00500F50"/>
    <w:rsid w:val="005029EE"/>
    <w:rsid w:val="00502EF8"/>
    <w:rsid w:val="00503016"/>
    <w:rsid w:val="00504054"/>
    <w:rsid w:val="00507402"/>
    <w:rsid w:val="00507FF9"/>
    <w:rsid w:val="00511DEF"/>
    <w:rsid w:val="00512DE4"/>
    <w:rsid w:val="005135F5"/>
    <w:rsid w:val="005145D1"/>
    <w:rsid w:val="00522E1A"/>
    <w:rsid w:val="005241EC"/>
    <w:rsid w:val="00524BC7"/>
    <w:rsid w:val="005259E3"/>
    <w:rsid w:val="00525E76"/>
    <w:rsid w:val="0053443F"/>
    <w:rsid w:val="00535065"/>
    <w:rsid w:val="00537282"/>
    <w:rsid w:val="00541E07"/>
    <w:rsid w:val="00545811"/>
    <w:rsid w:val="00545FCE"/>
    <w:rsid w:val="005464DB"/>
    <w:rsid w:val="0054667B"/>
    <w:rsid w:val="0055014C"/>
    <w:rsid w:val="0055043A"/>
    <w:rsid w:val="0055267F"/>
    <w:rsid w:val="00554995"/>
    <w:rsid w:val="00554E03"/>
    <w:rsid w:val="00560563"/>
    <w:rsid w:val="00561018"/>
    <w:rsid w:val="00561AEB"/>
    <w:rsid w:val="00567062"/>
    <w:rsid w:val="00573ED1"/>
    <w:rsid w:val="005763CC"/>
    <w:rsid w:val="00582CAE"/>
    <w:rsid w:val="00582FCF"/>
    <w:rsid w:val="00583931"/>
    <w:rsid w:val="005862F8"/>
    <w:rsid w:val="005866D5"/>
    <w:rsid w:val="005911C9"/>
    <w:rsid w:val="005947B7"/>
    <w:rsid w:val="0059547E"/>
    <w:rsid w:val="00595547"/>
    <w:rsid w:val="005A1E5E"/>
    <w:rsid w:val="005A2991"/>
    <w:rsid w:val="005A2CE8"/>
    <w:rsid w:val="005A7317"/>
    <w:rsid w:val="005A7451"/>
    <w:rsid w:val="005A74AC"/>
    <w:rsid w:val="005A7F5E"/>
    <w:rsid w:val="005B3182"/>
    <w:rsid w:val="005B4AA4"/>
    <w:rsid w:val="005C03CA"/>
    <w:rsid w:val="005C06F5"/>
    <w:rsid w:val="005C082F"/>
    <w:rsid w:val="005C1098"/>
    <w:rsid w:val="005C2796"/>
    <w:rsid w:val="005C2B31"/>
    <w:rsid w:val="005D0D1B"/>
    <w:rsid w:val="005D0D72"/>
    <w:rsid w:val="005D3CE5"/>
    <w:rsid w:val="005E23E8"/>
    <w:rsid w:val="005E5E17"/>
    <w:rsid w:val="005F1A0E"/>
    <w:rsid w:val="005F4501"/>
    <w:rsid w:val="006051CC"/>
    <w:rsid w:val="0061231E"/>
    <w:rsid w:val="006176F6"/>
    <w:rsid w:val="00621D4B"/>
    <w:rsid w:val="00624C08"/>
    <w:rsid w:val="0062735B"/>
    <w:rsid w:val="00630C4C"/>
    <w:rsid w:val="00631AF1"/>
    <w:rsid w:val="00634079"/>
    <w:rsid w:val="00635FB3"/>
    <w:rsid w:val="00637FDD"/>
    <w:rsid w:val="00640006"/>
    <w:rsid w:val="006403D9"/>
    <w:rsid w:val="006411CF"/>
    <w:rsid w:val="00643552"/>
    <w:rsid w:val="00643641"/>
    <w:rsid w:val="00643BAD"/>
    <w:rsid w:val="00644E07"/>
    <w:rsid w:val="006454DE"/>
    <w:rsid w:val="006505BF"/>
    <w:rsid w:val="006509A4"/>
    <w:rsid w:val="0065140F"/>
    <w:rsid w:val="006537A2"/>
    <w:rsid w:val="00653A50"/>
    <w:rsid w:val="00654EAE"/>
    <w:rsid w:val="00656E7B"/>
    <w:rsid w:val="00657B15"/>
    <w:rsid w:val="006609CA"/>
    <w:rsid w:val="00660ACB"/>
    <w:rsid w:val="0068381F"/>
    <w:rsid w:val="00685540"/>
    <w:rsid w:val="0069145B"/>
    <w:rsid w:val="00692B5A"/>
    <w:rsid w:val="00695714"/>
    <w:rsid w:val="00695C04"/>
    <w:rsid w:val="00697F71"/>
    <w:rsid w:val="006A3173"/>
    <w:rsid w:val="006B092C"/>
    <w:rsid w:val="006B3019"/>
    <w:rsid w:val="006B5823"/>
    <w:rsid w:val="006C083B"/>
    <w:rsid w:val="006C3751"/>
    <w:rsid w:val="006C420E"/>
    <w:rsid w:val="006C479E"/>
    <w:rsid w:val="006C6FAC"/>
    <w:rsid w:val="006D282C"/>
    <w:rsid w:val="006D4722"/>
    <w:rsid w:val="006D53A8"/>
    <w:rsid w:val="006D6A44"/>
    <w:rsid w:val="006E1860"/>
    <w:rsid w:val="006E318C"/>
    <w:rsid w:val="006E396D"/>
    <w:rsid w:val="006E7069"/>
    <w:rsid w:val="006F3716"/>
    <w:rsid w:val="006F5867"/>
    <w:rsid w:val="006F5C0B"/>
    <w:rsid w:val="006F638A"/>
    <w:rsid w:val="006F6BD2"/>
    <w:rsid w:val="00701E71"/>
    <w:rsid w:val="007039C0"/>
    <w:rsid w:val="007143C8"/>
    <w:rsid w:val="0071452F"/>
    <w:rsid w:val="00714A16"/>
    <w:rsid w:val="00717FD4"/>
    <w:rsid w:val="007210A3"/>
    <w:rsid w:val="007228E3"/>
    <w:rsid w:val="00730DA7"/>
    <w:rsid w:val="00731E7C"/>
    <w:rsid w:val="00732EBC"/>
    <w:rsid w:val="0074006C"/>
    <w:rsid w:val="00741D63"/>
    <w:rsid w:val="00752F86"/>
    <w:rsid w:val="00753311"/>
    <w:rsid w:val="00762ECE"/>
    <w:rsid w:val="00765337"/>
    <w:rsid w:val="00766278"/>
    <w:rsid w:val="00771BD8"/>
    <w:rsid w:val="00772FC7"/>
    <w:rsid w:val="007734CB"/>
    <w:rsid w:val="00774249"/>
    <w:rsid w:val="007752EA"/>
    <w:rsid w:val="00776497"/>
    <w:rsid w:val="00780ED4"/>
    <w:rsid w:val="0079119E"/>
    <w:rsid w:val="00792D1B"/>
    <w:rsid w:val="007A2029"/>
    <w:rsid w:val="007B48A0"/>
    <w:rsid w:val="007B4D4A"/>
    <w:rsid w:val="007B65B6"/>
    <w:rsid w:val="007C12A5"/>
    <w:rsid w:val="007C1CF9"/>
    <w:rsid w:val="007C297D"/>
    <w:rsid w:val="007C3E92"/>
    <w:rsid w:val="007C7FA0"/>
    <w:rsid w:val="007D0C95"/>
    <w:rsid w:val="007E31D1"/>
    <w:rsid w:val="007F076A"/>
    <w:rsid w:val="007F4BE8"/>
    <w:rsid w:val="007F63CC"/>
    <w:rsid w:val="00801128"/>
    <w:rsid w:val="00801443"/>
    <w:rsid w:val="00802400"/>
    <w:rsid w:val="00803DDB"/>
    <w:rsid w:val="00820F8F"/>
    <w:rsid w:val="008210BC"/>
    <w:rsid w:val="00823C81"/>
    <w:rsid w:val="00824DD9"/>
    <w:rsid w:val="00827C10"/>
    <w:rsid w:val="00827C88"/>
    <w:rsid w:val="0083148C"/>
    <w:rsid w:val="00831B30"/>
    <w:rsid w:val="008332E1"/>
    <w:rsid w:val="008348BB"/>
    <w:rsid w:val="0083538E"/>
    <w:rsid w:val="008365CD"/>
    <w:rsid w:val="00836EC4"/>
    <w:rsid w:val="008412F6"/>
    <w:rsid w:val="0084592B"/>
    <w:rsid w:val="00847347"/>
    <w:rsid w:val="008501C2"/>
    <w:rsid w:val="00851BF0"/>
    <w:rsid w:val="008544FE"/>
    <w:rsid w:val="00854A80"/>
    <w:rsid w:val="008554D9"/>
    <w:rsid w:val="008659C0"/>
    <w:rsid w:val="008727C3"/>
    <w:rsid w:val="00873678"/>
    <w:rsid w:val="008738E0"/>
    <w:rsid w:val="00874DBE"/>
    <w:rsid w:val="0087744C"/>
    <w:rsid w:val="008810E4"/>
    <w:rsid w:val="00886ADC"/>
    <w:rsid w:val="00886CE1"/>
    <w:rsid w:val="00887904"/>
    <w:rsid w:val="0089786C"/>
    <w:rsid w:val="008A0559"/>
    <w:rsid w:val="008A0B53"/>
    <w:rsid w:val="008A1B13"/>
    <w:rsid w:val="008A2D70"/>
    <w:rsid w:val="008A33FE"/>
    <w:rsid w:val="008A3B4E"/>
    <w:rsid w:val="008A4890"/>
    <w:rsid w:val="008A7672"/>
    <w:rsid w:val="008B3413"/>
    <w:rsid w:val="008B5223"/>
    <w:rsid w:val="008C1A79"/>
    <w:rsid w:val="008C2F99"/>
    <w:rsid w:val="008C3370"/>
    <w:rsid w:val="008D0102"/>
    <w:rsid w:val="008D10D8"/>
    <w:rsid w:val="008D5753"/>
    <w:rsid w:val="008D6F41"/>
    <w:rsid w:val="008E3BBD"/>
    <w:rsid w:val="008E3E7C"/>
    <w:rsid w:val="008E497F"/>
    <w:rsid w:val="008E4C63"/>
    <w:rsid w:val="008E54D7"/>
    <w:rsid w:val="008F203B"/>
    <w:rsid w:val="008F6A7B"/>
    <w:rsid w:val="009036FD"/>
    <w:rsid w:val="0090674C"/>
    <w:rsid w:val="00907606"/>
    <w:rsid w:val="00910044"/>
    <w:rsid w:val="00917E03"/>
    <w:rsid w:val="009240AD"/>
    <w:rsid w:val="009243EA"/>
    <w:rsid w:val="00937F09"/>
    <w:rsid w:val="00943810"/>
    <w:rsid w:val="00947E30"/>
    <w:rsid w:val="00950497"/>
    <w:rsid w:val="00960C7B"/>
    <w:rsid w:val="009669B2"/>
    <w:rsid w:val="00971DA9"/>
    <w:rsid w:val="00972BF9"/>
    <w:rsid w:val="00973649"/>
    <w:rsid w:val="00981526"/>
    <w:rsid w:val="009825DA"/>
    <w:rsid w:val="00986110"/>
    <w:rsid w:val="00990172"/>
    <w:rsid w:val="009936CA"/>
    <w:rsid w:val="00996627"/>
    <w:rsid w:val="009A31B9"/>
    <w:rsid w:val="009B004D"/>
    <w:rsid w:val="009B01FF"/>
    <w:rsid w:val="009B135B"/>
    <w:rsid w:val="009B17AE"/>
    <w:rsid w:val="009B2579"/>
    <w:rsid w:val="009B4F11"/>
    <w:rsid w:val="009B5225"/>
    <w:rsid w:val="009B75CA"/>
    <w:rsid w:val="009C0C0B"/>
    <w:rsid w:val="009D0099"/>
    <w:rsid w:val="009D341B"/>
    <w:rsid w:val="009D66BC"/>
    <w:rsid w:val="009D677F"/>
    <w:rsid w:val="009D678C"/>
    <w:rsid w:val="009D6E5E"/>
    <w:rsid w:val="009E082F"/>
    <w:rsid w:val="009E111F"/>
    <w:rsid w:val="009E6222"/>
    <w:rsid w:val="009E6473"/>
    <w:rsid w:val="009F133E"/>
    <w:rsid w:val="00A07C1D"/>
    <w:rsid w:val="00A101DC"/>
    <w:rsid w:val="00A10913"/>
    <w:rsid w:val="00A10BFD"/>
    <w:rsid w:val="00A12C9D"/>
    <w:rsid w:val="00A13710"/>
    <w:rsid w:val="00A20663"/>
    <w:rsid w:val="00A211B2"/>
    <w:rsid w:val="00A21F12"/>
    <w:rsid w:val="00A23741"/>
    <w:rsid w:val="00A23FB7"/>
    <w:rsid w:val="00A25ADE"/>
    <w:rsid w:val="00A27340"/>
    <w:rsid w:val="00A306B9"/>
    <w:rsid w:val="00A3381B"/>
    <w:rsid w:val="00A34DD3"/>
    <w:rsid w:val="00A41E48"/>
    <w:rsid w:val="00A454D4"/>
    <w:rsid w:val="00A464BC"/>
    <w:rsid w:val="00A478B4"/>
    <w:rsid w:val="00A47EEE"/>
    <w:rsid w:val="00A53FC2"/>
    <w:rsid w:val="00A55441"/>
    <w:rsid w:val="00A60533"/>
    <w:rsid w:val="00A619D8"/>
    <w:rsid w:val="00A63D14"/>
    <w:rsid w:val="00A647A6"/>
    <w:rsid w:val="00A778FC"/>
    <w:rsid w:val="00A82760"/>
    <w:rsid w:val="00A8557A"/>
    <w:rsid w:val="00A86889"/>
    <w:rsid w:val="00A92ABD"/>
    <w:rsid w:val="00A9534B"/>
    <w:rsid w:val="00A95D83"/>
    <w:rsid w:val="00AA2964"/>
    <w:rsid w:val="00AA6797"/>
    <w:rsid w:val="00AA7934"/>
    <w:rsid w:val="00AB05D2"/>
    <w:rsid w:val="00AB4EB9"/>
    <w:rsid w:val="00AB7C55"/>
    <w:rsid w:val="00AC3FEF"/>
    <w:rsid w:val="00AC4D3A"/>
    <w:rsid w:val="00AC54E4"/>
    <w:rsid w:val="00AC746E"/>
    <w:rsid w:val="00AC78F3"/>
    <w:rsid w:val="00AD180E"/>
    <w:rsid w:val="00AD3039"/>
    <w:rsid w:val="00AD5325"/>
    <w:rsid w:val="00AD6C11"/>
    <w:rsid w:val="00AD75B2"/>
    <w:rsid w:val="00AE3440"/>
    <w:rsid w:val="00AE60AB"/>
    <w:rsid w:val="00AE6DD9"/>
    <w:rsid w:val="00AE6E94"/>
    <w:rsid w:val="00AF0F45"/>
    <w:rsid w:val="00AF2533"/>
    <w:rsid w:val="00AF58C2"/>
    <w:rsid w:val="00B006FD"/>
    <w:rsid w:val="00B00B65"/>
    <w:rsid w:val="00B00C66"/>
    <w:rsid w:val="00B037A2"/>
    <w:rsid w:val="00B104D9"/>
    <w:rsid w:val="00B14F19"/>
    <w:rsid w:val="00B16B8C"/>
    <w:rsid w:val="00B2131B"/>
    <w:rsid w:val="00B230D5"/>
    <w:rsid w:val="00B23B64"/>
    <w:rsid w:val="00B2432D"/>
    <w:rsid w:val="00B25EC6"/>
    <w:rsid w:val="00B2604A"/>
    <w:rsid w:val="00B26968"/>
    <w:rsid w:val="00B31DBD"/>
    <w:rsid w:val="00B338C2"/>
    <w:rsid w:val="00B37F49"/>
    <w:rsid w:val="00B42317"/>
    <w:rsid w:val="00B4420F"/>
    <w:rsid w:val="00B459C9"/>
    <w:rsid w:val="00B47F50"/>
    <w:rsid w:val="00B54CD1"/>
    <w:rsid w:val="00B55E0F"/>
    <w:rsid w:val="00B56CEE"/>
    <w:rsid w:val="00B70420"/>
    <w:rsid w:val="00B71928"/>
    <w:rsid w:val="00B72BC7"/>
    <w:rsid w:val="00B7383F"/>
    <w:rsid w:val="00B73CF8"/>
    <w:rsid w:val="00B751A1"/>
    <w:rsid w:val="00B824BC"/>
    <w:rsid w:val="00B85446"/>
    <w:rsid w:val="00B877B2"/>
    <w:rsid w:val="00B87BD8"/>
    <w:rsid w:val="00B90C66"/>
    <w:rsid w:val="00B91088"/>
    <w:rsid w:val="00B916AC"/>
    <w:rsid w:val="00B93072"/>
    <w:rsid w:val="00B93830"/>
    <w:rsid w:val="00B96C21"/>
    <w:rsid w:val="00B97010"/>
    <w:rsid w:val="00B97D24"/>
    <w:rsid w:val="00BA16C6"/>
    <w:rsid w:val="00BA2E3A"/>
    <w:rsid w:val="00BA4684"/>
    <w:rsid w:val="00BB145C"/>
    <w:rsid w:val="00BB26FE"/>
    <w:rsid w:val="00BB6E90"/>
    <w:rsid w:val="00BB763B"/>
    <w:rsid w:val="00BC0324"/>
    <w:rsid w:val="00BC0346"/>
    <w:rsid w:val="00BC36E2"/>
    <w:rsid w:val="00BC5091"/>
    <w:rsid w:val="00BC6BCA"/>
    <w:rsid w:val="00BD1013"/>
    <w:rsid w:val="00BD3AAC"/>
    <w:rsid w:val="00BD4172"/>
    <w:rsid w:val="00BE0694"/>
    <w:rsid w:val="00BE5959"/>
    <w:rsid w:val="00C01853"/>
    <w:rsid w:val="00C01CC0"/>
    <w:rsid w:val="00C03B4C"/>
    <w:rsid w:val="00C04526"/>
    <w:rsid w:val="00C0504F"/>
    <w:rsid w:val="00C16CB0"/>
    <w:rsid w:val="00C20280"/>
    <w:rsid w:val="00C203F5"/>
    <w:rsid w:val="00C227B5"/>
    <w:rsid w:val="00C230FE"/>
    <w:rsid w:val="00C23E0B"/>
    <w:rsid w:val="00C2546F"/>
    <w:rsid w:val="00C258E3"/>
    <w:rsid w:val="00C275F0"/>
    <w:rsid w:val="00C300D3"/>
    <w:rsid w:val="00C33ADE"/>
    <w:rsid w:val="00C36C93"/>
    <w:rsid w:val="00C37A52"/>
    <w:rsid w:val="00C436FD"/>
    <w:rsid w:val="00C46118"/>
    <w:rsid w:val="00C47227"/>
    <w:rsid w:val="00C5258D"/>
    <w:rsid w:val="00C55005"/>
    <w:rsid w:val="00C60E92"/>
    <w:rsid w:val="00C62777"/>
    <w:rsid w:val="00C6445B"/>
    <w:rsid w:val="00C65A3E"/>
    <w:rsid w:val="00C66D49"/>
    <w:rsid w:val="00C71522"/>
    <w:rsid w:val="00C737C5"/>
    <w:rsid w:val="00C74783"/>
    <w:rsid w:val="00C75D8C"/>
    <w:rsid w:val="00C77C22"/>
    <w:rsid w:val="00C80BAC"/>
    <w:rsid w:val="00C83F97"/>
    <w:rsid w:val="00C84BFC"/>
    <w:rsid w:val="00C86150"/>
    <w:rsid w:val="00C87E8A"/>
    <w:rsid w:val="00C94588"/>
    <w:rsid w:val="00C94853"/>
    <w:rsid w:val="00CA41EA"/>
    <w:rsid w:val="00CA55AE"/>
    <w:rsid w:val="00CA5FC6"/>
    <w:rsid w:val="00CA753B"/>
    <w:rsid w:val="00CB3D74"/>
    <w:rsid w:val="00CB5184"/>
    <w:rsid w:val="00CB7A8A"/>
    <w:rsid w:val="00CC09A3"/>
    <w:rsid w:val="00CC364F"/>
    <w:rsid w:val="00CC75AA"/>
    <w:rsid w:val="00CD34C7"/>
    <w:rsid w:val="00CD4BD0"/>
    <w:rsid w:val="00CD59F8"/>
    <w:rsid w:val="00CD6856"/>
    <w:rsid w:val="00CD6CB3"/>
    <w:rsid w:val="00CE006C"/>
    <w:rsid w:val="00CE2B2A"/>
    <w:rsid w:val="00CE5D26"/>
    <w:rsid w:val="00CE60A0"/>
    <w:rsid w:val="00CE6F38"/>
    <w:rsid w:val="00CE76EC"/>
    <w:rsid w:val="00CF036F"/>
    <w:rsid w:val="00CF145A"/>
    <w:rsid w:val="00CF2384"/>
    <w:rsid w:val="00CF5AE5"/>
    <w:rsid w:val="00CF616A"/>
    <w:rsid w:val="00CF7894"/>
    <w:rsid w:val="00D02FCC"/>
    <w:rsid w:val="00D03661"/>
    <w:rsid w:val="00D037A5"/>
    <w:rsid w:val="00D04421"/>
    <w:rsid w:val="00D0554D"/>
    <w:rsid w:val="00D10058"/>
    <w:rsid w:val="00D10390"/>
    <w:rsid w:val="00D1117D"/>
    <w:rsid w:val="00D137E7"/>
    <w:rsid w:val="00D1586B"/>
    <w:rsid w:val="00D1661C"/>
    <w:rsid w:val="00D173C2"/>
    <w:rsid w:val="00D21A13"/>
    <w:rsid w:val="00D2245E"/>
    <w:rsid w:val="00D25876"/>
    <w:rsid w:val="00D26862"/>
    <w:rsid w:val="00D30AE1"/>
    <w:rsid w:val="00D327DF"/>
    <w:rsid w:val="00D332AF"/>
    <w:rsid w:val="00D33E80"/>
    <w:rsid w:val="00D3632C"/>
    <w:rsid w:val="00D36544"/>
    <w:rsid w:val="00D36B2B"/>
    <w:rsid w:val="00D43895"/>
    <w:rsid w:val="00D43D6A"/>
    <w:rsid w:val="00D4465C"/>
    <w:rsid w:val="00D460D7"/>
    <w:rsid w:val="00D47E89"/>
    <w:rsid w:val="00D503A5"/>
    <w:rsid w:val="00D52C0B"/>
    <w:rsid w:val="00D53319"/>
    <w:rsid w:val="00D53B89"/>
    <w:rsid w:val="00D547FB"/>
    <w:rsid w:val="00D549BD"/>
    <w:rsid w:val="00D55A45"/>
    <w:rsid w:val="00D56310"/>
    <w:rsid w:val="00D612CE"/>
    <w:rsid w:val="00D6183E"/>
    <w:rsid w:val="00D61FAE"/>
    <w:rsid w:val="00D622B6"/>
    <w:rsid w:val="00D62EF2"/>
    <w:rsid w:val="00D62FEF"/>
    <w:rsid w:val="00D654EE"/>
    <w:rsid w:val="00D6632F"/>
    <w:rsid w:val="00D70634"/>
    <w:rsid w:val="00D73196"/>
    <w:rsid w:val="00D74C19"/>
    <w:rsid w:val="00D815DC"/>
    <w:rsid w:val="00D819A2"/>
    <w:rsid w:val="00D90FC8"/>
    <w:rsid w:val="00D9178D"/>
    <w:rsid w:val="00D91E27"/>
    <w:rsid w:val="00D91E98"/>
    <w:rsid w:val="00D92747"/>
    <w:rsid w:val="00D94425"/>
    <w:rsid w:val="00D97AA4"/>
    <w:rsid w:val="00DA2994"/>
    <w:rsid w:val="00DB0F49"/>
    <w:rsid w:val="00DB1E58"/>
    <w:rsid w:val="00DB53E5"/>
    <w:rsid w:val="00DB56DA"/>
    <w:rsid w:val="00DB74C6"/>
    <w:rsid w:val="00DC1FE2"/>
    <w:rsid w:val="00DC4F14"/>
    <w:rsid w:val="00DC7B2E"/>
    <w:rsid w:val="00DD24A7"/>
    <w:rsid w:val="00DD3199"/>
    <w:rsid w:val="00DE122B"/>
    <w:rsid w:val="00DE42AD"/>
    <w:rsid w:val="00DF0839"/>
    <w:rsid w:val="00DF52E3"/>
    <w:rsid w:val="00DF54E5"/>
    <w:rsid w:val="00E006A9"/>
    <w:rsid w:val="00E03FE1"/>
    <w:rsid w:val="00E05EF3"/>
    <w:rsid w:val="00E06B2B"/>
    <w:rsid w:val="00E07070"/>
    <w:rsid w:val="00E10AC3"/>
    <w:rsid w:val="00E1236E"/>
    <w:rsid w:val="00E127F1"/>
    <w:rsid w:val="00E12A71"/>
    <w:rsid w:val="00E1403A"/>
    <w:rsid w:val="00E145FF"/>
    <w:rsid w:val="00E15B5A"/>
    <w:rsid w:val="00E163E9"/>
    <w:rsid w:val="00E21DB3"/>
    <w:rsid w:val="00E22DD5"/>
    <w:rsid w:val="00E231C3"/>
    <w:rsid w:val="00E23F8A"/>
    <w:rsid w:val="00E25894"/>
    <w:rsid w:val="00E25B59"/>
    <w:rsid w:val="00E31E83"/>
    <w:rsid w:val="00E3254F"/>
    <w:rsid w:val="00E331A7"/>
    <w:rsid w:val="00E347B2"/>
    <w:rsid w:val="00E378D0"/>
    <w:rsid w:val="00E42C19"/>
    <w:rsid w:val="00E4629B"/>
    <w:rsid w:val="00E50EAF"/>
    <w:rsid w:val="00E515D2"/>
    <w:rsid w:val="00E526A4"/>
    <w:rsid w:val="00E56A88"/>
    <w:rsid w:val="00E609AC"/>
    <w:rsid w:val="00E74420"/>
    <w:rsid w:val="00E75E7E"/>
    <w:rsid w:val="00E84CC1"/>
    <w:rsid w:val="00E912DA"/>
    <w:rsid w:val="00EA4CC8"/>
    <w:rsid w:val="00EB12C3"/>
    <w:rsid w:val="00EB186A"/>
    <w:rsid w:val="00EB1A20"/>
    <w:rsid w:val="00EB2B8A"/>
    <w:rsid w:val="00EB2C3B"/>
    <w:rsid w:val="00EB3274"/>
    <w:rsid w:val="00EB61DA"/>
    <w:rsid w:val="00EC0BD7"/>
    <w:rsid w:val="00EC2658"/>
    <w:rsid w:val="00EC3A88"/>
    <w:rsid w:val="00EC4716"/>
    <w:rsid w:val="00EC646A"/>
    <w:rsid w:val="00EC6815"/>
    <w:rsid w:val="00ED2733"/>
    <w:rsid w:val="00ED42E7"/>
    <w:rsid w:val="00ED5395"/>
    <w:rsid w:val="00ED7A5A"/>
    <w:rsid w:val="00EE0061"/>
    <w:rsid w:val="00EE065C"/>
    <w:rsid w:val="00EE0AE5"/>
    <w:rsid w:val="00EE1AAD"/>
    <w:rsid w:val="00EE2EFF"/>
    <w:rsid w:val="00EF0458"/>
    <w:rsid w:val="00EF08D3"/>
    <w:rsid w:val="00EF1378"/>
    <w:rsid w:val="00EF2FCD"/>
    <w:rsid w:val="00EF4667"/>
    <w:rsid w:val="00EF7714"/>
    <w:rsid w:val="00F05DE2"/>
    <w:rsid w:val="00F12E3D"/>
    <w:rsid w:val="00F137C6"/>
    <w:rsid w:val="00F14489"/>
    <w:rsid w:val="00F15B6C"/>
    <w:rsid w:val="00F16004"/>
    <w:rsid w:val="00F171F2"/>
    <w:rsid w:val="00F20176"/>
    <w:rsid w:val="00F27737"/>
    <w:rsid w:val="00F31B1B"/>
    <w:rsid w:val="00F34C28"/>
    <w:rsid w:val="00F36555"/>
    <w:rsid w:val="00F36F13"/>
    <w:rsid w:val="00F37205"/>
    <w:rsid w:val="00F401C3"/>
    <w:rsid w:val="00F41129"/>
    <w:rsid w:val="00F419A5"/>
    <w:rsid w:val="00F41D09"/>
    <w:rsid w:val="00F466E8"/>
    <w:rsid w:val="00F470B1"/>
    <w:rsid w:val="00F54601"/>
    <w:rsid w:val="00F55C2A"/>
    <w:rsid w:val="00F56489"/>
    <w:rsid w:val="00F56C80"/>
    <w:rsid w:val="00F60D57"/>
    <w:rsid w:val="00F6294D"/>
    <w:rsid w:val="00F64491"/>
    <w:rsid w:val="00F67510"/>
    <w:rsid w:val="00F70C0D"/>
    <w:rsid w:val="00F71730"/>
    <w:rsid w:val="00F71BB7"/>
    <w:rsid w:val="00F72F05"/>
    <w:rsid w:val="00F73FDD"/>
    <w:rsid w:val="00F807EC"/>
    <w:rsid w:val="00F80E09"/>
    <w:rsid w:val="00F8315C"/>
    <w:rsid w:val="00F865FC"/>
    <w:rsid w:val="00F91D78"/>
    <w:rsid w:val="00F95EF6"/>
    <w:rsid w:val="00F96DBB"/>
    <w:rsid w:val="00FA2CFB"/>
    <w:rsid w:val="00FA36DD"/>
    <w:rsid w:val="00FA43C8"/>
    <w:rsid w:val="00FA59CD"/>
    <w:rsid w:val="00FA627E"/>
    <w:rsid w:val="00FA7951"/>
    <w:rsid w:val="00FB0793"/>
    <w:rsid w:val="00FB227F"/>
    <w:rsid w:val="00FB5191"/>
    <w:rsid w:val="00FB5949"/>
    <w:rsid w:val="00FC057A"/>
    <w:rsid w:val="00FC0E3F"/>
    <w:rsid w:val="00FC1D9E"/>
    <w:rsid w:val="00FC38E5"/>
    <w:rsid w:val="00FC4AFA"/>
    <w:rsid w:val="00FC4D86"/>
    <w:rsid w:val="00FD1B29"/>
    <w:rsid w:val="00FD1E1D"/>
    <w:rsid w:val="00FD6662"/>
    <w:rsid w:val="00FE3813"/>
    <w:rsid w:val="00FE4314"/>
    <w:rsid w:val="00FE4529"/>
    <w:rsid w:val="00FE72FE"/>
    <w:rsid w:val="00FF65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7942"/>
  <w15:docId w15:val="{0C00D36D-F25D-4FD6-8FE4-430C5CA55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3D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3D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3DB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1"/>
    <w:next w:val="a0"/>
    <w:link w:val="40"/>
    <w:qFormat/>
    <w:rsid w:val="00245AD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D3DB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4D3DB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4D3DBC"/>
    <w:rPr>
      <w:rFonts w:asciiTheme="majorHAnsi" w:eastAsiaTheme="majorEastAsia" w:hAnsiTheme="majorHAnsi" w:cstheme="majorBidi"/>
      <w:b/>
      <w:bCs/>
      <w:color w:val="4F81BD" w:themeColor="accent1"/>
    </w:rPr>
  </w:style>
  <w:style w:type="paragraph" w:styleId="a4">
    <w:name w:val="TOC Heading"/>
    <w:basedOn w:val="1"/>
    <w:next w:val="a"/>
    <w:uiPriority w:val="39"/>
    <w:semiHidden/>
    <w:unhideWhenUsed/>
    <w:qFormat/>
    <w:rsid w:val="009B2579"/>
    <w:pPr>
      <w:outlineLvl w:val="9"/>
    </w:pPr>
  </w:style>
  <w:style w:type="paragraph" w:styleId="12">
    <w:name w:val="toc 1"/>
    <w:basedOn w:val="a"/>
    <w:next w:val="a"/>
    <w:autoRedefine/>
    <w:uiPriority w:val="39"/>
    <w:unhideWhenUsed/>
    <w:rsid w:val="009B2579"/>
    <w:pPr>
      <w:spacing w:after="100"/>
    </w:pPr>
  </w:style>
  <w:style w:type="paragraph" w:styleId="21">
    <w:name w:val="toc 2"/>
    <w:basedOn w:val="a"/>
    <w:next w:val="a"/>
    <w:autoRedefine/>
    <w:uiPriority w:val="39"/>
    <w:unhideWhenUsed/>
    <w:rsid w:val="009B2579"/>
    <w:pPr>
      <w:spacing w:after="100"/>
      <w:ind w:left="220"/>
    </w:pPr>
  </w:style>
  <w:style w:type="paragraph" w:styleId="31">
    <w:name w:val="toc 3"/>
    <w:basedOn w:val="a"/>
    <w:next w:val="a"/>
    <w:autoRedefine/>
    <w:uiPriority w:val="39"/>
    <w:unhideWhenUsed/>
    <w:rsid w:val="009B2579"/>
    <w:pPr>
      <w:spacing w:after="100"/>
      <w:ind w:left="440"/>
    </w:pPr>
  </w:style>
  <w:style w:type="character" w:styleId="a5">
    <w:name w:val="Hyperlink"/>
    <w:basedOn w:val="a1"/>
    <w:uiPriority w:val="99"/>
    <w:unhideWhenUsed/>
    <w:rsid w:val="009B2579"/>
    <w:rPr>
      <w:color w:val="0000FF" w:themeColor="hyperlink"/>
      <w:u w:val="single"/>
    </w:rPr>
  </w:style>
  <w:style w:type="paragraph" w:styleId="a6">
    <w:name w:val="Balloon Text"/>
    <w:basedOn w:val="a"/>
    <w:link w:val="a7"/>
    <w:uiPriority w:val="99"/>
    <w:semiHidden/>
    <w:unhideWhenUsed/>
    <w:rsid w:val="009B2579"/>
    <w:rPr>
      <w:rFonts w:ascii="Tahoma" w:hAnsi="Tahoma" w:cs="Tahoma"/>
      <w:sz w:val="16"/>
      <w:szCs w:val="16"/>
    </w:rPr>
  </w:style>
  <w:style w:type="character" w:customStyle="1" w:styleId="a7">
    <w:name w:val="Текст выноски Знак"/>
    <w:basedOn w:val="a1"/>
    <w:link w:val="a6"/>
    <w:uiPriority w:val="99"/>
    <w:semiHidden/>
    <w:rsid w:val="009B2579"/>
    <w:rPr>
      <w:rFonts w:ascii="Tahoma" w:hAnsi="Tahoma" w:cs="Tahoma"/>
      <w:sz w:val="16"/>
      <w:szCs w:val="16"/>
    </w:rPr>
  </w:style>
  <w:style w:type="character" w:customStyle="1" w:styleId="c0">
    <w:name w:val="c0"/>
    <w:rsid w:val="00C75D8C"/>
  </w:style>
  <w:style w:type="paragraph" w:styleId="a0">
    <w:name w:val="Body Text"/>
    <w:basedOn w:val="a"/>
    <w:link w:val="a8"/>
    <w:rsid w:val="00C75D8C"/>
    <w:pPr>
      <w:widowControl w:val="0"/>
      <w:suppressAutoHyphens/>
      <w:spacing w:after="120"/>
    </w:pPr>
    <w:rPr>
      <w:rFonts w:eastAsia="SimSun" w:cs="Mangal"/>
      <w:kern w:val="1"/>
      <w:lang w:eastAsia="hi-IN" w:bidi="hi-IN"/>
    </w:rPr>
  </w:style>
  <w:style w:type="character" w:customStyle="1" w:styleId="a8">
    <w:name w:val="Основной текст Знак"/>
    <w:basedOn w:val="a1"/>
    <w:link w:val="a0"/>
    <w:rsid w:val="00C75D8C"/>
    <w:rPr>
      <w:rFonts w:ascii="Times New Roman" w:eastAsia="SimSun" w:hAnsi="Times New Roman" w:cs="Mangal"/>
      <w:kern w:val="1"/>
      <w:sz w:val="24"/>
      <w:szCs w:val="24"/>
      <w:lang w:eastAsia="hi-IN" w:bidi="hi-IN"/>
    </w:rPr>
  </w:style>
  <w:style w:type="paragraph" w:customStyle="1" w:styleId="13">
    <w:name w:val="Абзац списка1"/>
    <w:basedOn w:val="a"/>
    <w:rsid w:val="00C75D8C"/>
    <w:pPr>
      <w:widowControl w:val="0"/>
      <w:suppressAutoHyphens/>
      <w:ind w:left="720"/>
    </w:pPr>
    <w:rPr>
      <w:rFonts w:eastAsia="SimSun" w:cs="Mangal"/>
      <w:kern w:val="1"/>
      <w:lang w:eastAsia="hi-IN" w:bidi="hi-IN"/>
    </w:rPr>
  </w:style>
  <w:style w:type="paragraph" w:customStyle="1" w:styleId="c5">
    <w:name w:val="c5"/>
    <w:basedOn w:val="a"/>
    <w:rsid w:val="00C75D8C"/>
    <w:pPr>
      <w:spacing w:before="100" w:after="100"/>
    </w:pPr>
    <w:rPr>
      <w:kern w:val="1"/>
      <w:lang w:eastAsia="ar-SA"/>
    </w:rPr>
  </w:style>
  <w:style w:type="paragraph" w:customStyle="1" w:styleId="c6">
    <w:name w:val="c6"/>
    <w:basedOn w:val="a"/>
    <w:rsid w:val="00C75D8C"/>
    <w:pPr>
      <w:spacing w:before="100" w:after="100"/>
    </w:pPr>
    <w:rPr>
      <w:kern w:val="1"/>
      <w:lang w:eastAsia="ar-SA"/>
    </w:rPr>
  </w:style>
  <w:style w:type="paragraph" w:customStyle="1" w:styleId="NormalWeb1">
    <w:name w:val="Normal (Web)1"/>
    <w:basedOn w:val="a"/>
    <w:rsid w:val="00C75D8C"/>
    <w:pPr>
      <w:widowControl w:val="0"/>
      <w:suppressAutoHyphens/>
      <w:spacing w:before="280" w:after="280"/>
    </w:pPr>
    <w:rPr>
      <w:rFonts w:eastAsia="SimSun" w:cs="Mangal"/>
      <w:kern w:val="1"/>
      <w:lang w:eastAsia="hi-IN" w:bidi="hi-IN"/>
    </w:rPr>
  </w:style>
  <w:style w:type="paragraph" w:styleId="a9">
    <w:name w:val="Normal (Web)"/>
    <w:basedOn w:val="a"/>
    <w:uiPriority w:val="99"/>
    <w:unhideWhenUsed/>
    <w:rsid w:val="00C75D8C"/>
    <w:pPr>
      <w:spacing w:before="100" w:beforeAutospacing="1" w:after="100" w:afterAutospacing="1"/>
    </w:pPr>
  </w:style>
  <w:style w:type="paragraph" w:customStyle="1" w:styleId="c7">
    <w:name w:val="c7"/>
    <w:basedOn w:val="a"/>
    <w:rsid w:val="00C75D8C"/>
    <w:pPr>
      <w:spacing w:before="90" w:after="90"/>
    </w:pPr>
  </w:style>
  <w:style w:type="character" w:customStyle="1" w:styleId="c14">
    <w:name w:val="c14"/>
    <w:basedOn w:val="a1"/>
    <w:rsid w:val="00C75D8C"/>
  </w:style>
  <w:style w:type="paragraph" w:customStyle="1" w:styleId="14">
    <w:name w:val="Абзац списка1"/>
    <w:basedOn w:val="a"/>
    <w:rsid w:val="00CC09A3"/>
    <w:pPr>
      <w:widowControl w:val="0"/>
      <w:suppressAutoHyphens/>
      <w:ind w:left="720"/>
    </w:pPr>
    <w:rPr>
      <w:rFonts w:eastAsia="SimSun" w:cs="Mangal"/>
      <w:kern w:val="1"/>
      <w:lang w:eastAsia="hi-IN" w:bidi="hi-IN"/>
    </w:rPr>
  </w:style>
  <w:style w:type="character" w:customStyle="1" w:styleId="c3">
    <w:name w:val="c3"/>
    <w:basedOn w:val="a1"/>
    <w:rsid w:val="00CC09A3"/>
  </w:style>
  <w:style w:type="paragraph" w:styleId="aa">
    <w:name w:val="List Paragraph"/>
    <w:basedOn w:val="a"/>
    <w:link w:val="ab"/>
    <w:uiPriority w:val="34"/>
    <w:qFormat/>
    <w:rsid w:val="00CC09A3"/>
    <w:pPr>
      <w:widowControl w:val="0"/>
      <w:suppressAutoHyphens/>
      <w:ind w:left="720"/>
      <w:contextualSpacing/>
    </w:pPr>
    <w:rPr>
      <w:rFonts w:eastAsia="SimSun" w:cs="Mangal"/>
      <w:kern w:val="1"/>
      <w:szCs w:val="21"/>
      <w:lang w:eastAsia="hi-IN" w:bidi="hi-IN"/>
    </w:rPr>
  </w:style>
  <w:style w:type="table" w:styleId="ac">
    <w:name w:val="Table Grid"/>
    <w:basedOn w:val="a2"/>
    <w:uiPriority w:val="59"/>
    <w:rsid w:val="00CC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 (веб)1"/>
    <w:basedOn w:val="a"/>
    <w:rsid w:val="00CC09A3"/>
    <w:pPr>
      <w:widowControl w:val="0"/>
      <w:suppressAutoHyphens/>
      <w:spacing w:before="280" w:after="280"/>
    </w:pPr>
    <w:rPr>
      <w:rFonts w:eastAsia="SimSun" w:cs="Mangal"/>
      <w:kern w:val="1"/>
      <w:lang w:eastAsia="hi-IN" w:bidi="hi-IN"/>
    </w:rPr>
  </w:style>
  <w:style w:type="paragraph" w:customStyle="1" w:styleId="c9">
    <w:name w:val="c9"/>
    <w:basedOn w:val="a"/>
    <w:rsid w:val="00CC09A3"/>
    <w:pPr>
      <w:spacing w:before="100" w:beforeAutospacing="1" w:after="100" w:afterAutospacing="1"/>
    </w:pPr>
  </w:style>
  <w:style w:type="character" w:customStyle="1" w:styleId="c48">
    <w:name w:val="c48"/>
    <w:basedOn w:val="a1"/>
    <w:rsid w:val="00CC09A3"/>
  </w:style>
  <w:style w:type="paragraph" w:customStyle="1" w:styleId="c40">
    <w:name w:val="c40"/>
    <w:basedOn w:val="a"/>
    <w:rsid w:val="00CC09A3"/>
    <w:pPr>
      <w:spacing w:before="100" w:beforeAutospacing="1" w:after="100" w:afterAutospacing="1"/>
    </w:pPr>
  </w:style>
  <w:style w:type="character" w:customStyle="1" w:styleId="c28">
    <w:name w:val="c28"/>
    <w:basedOn w:val="a1"/>
    <w:rsid w:val="00CC09A3"/>
  </w:style>
  <w:style w:type="paragraph" w:customStyle="1" w:styleId="c60">
    <w:name w:val="c60"/>
    <w:basedOn w:val="a"/>
    <w:rsid w:val="00CC09A3"/>
    <w:pPr>
      <w:spacing w:before="100" w:beforeAutospacing="1" w:after="100" w:afterAutospacing="1"/>
    </w:pPr>
  </w:style>
  <w:style w:type="paragraph" w:customStyle="1" w:styleId="Style3">
    <w:name w:val="Style3"/>
    <w:basedOn w:val="a"/>
    <w:rsid w:val="00CC09A3"/>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7C3E92"/>
    <w:rPr>
      <w:rFonts w:ascii="Times New Roman" w:hAnsi="Times New Roman"/>
      <w:b/>
      <w:spacing w:val="-10"/>
      <w:sz w:val="22"/>
    </w:rPr>
  </w:style>
  <w:style w:type="paragraph" w:customStyle="1" w:styleId="ad">
    <w:name w:val="Содержимое таблицы"/>
    <w:basedOn w:val="a"/>
    <w:rsid w:val="007C3E92"/>
    <w:pPr>
      <w:suppressLineNumbers/>
      <w:suppressAutoHyphens/>
    </w:pPr>
    <w:rPr>
      <w:rFonts w:cs="Calibri"/>
      <w:lang w:eastAsia="ar-SA"/>
    </w:rPr>
  </w:style>
  <w:style w:type="paragraph" w:customStyle="1" w:styleId="32">
    <w:name w:val="Заголовок 3+"/>
    <w:basedOn w:val="a"/>
    <w:rsid w:val="007C3E92"/>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7C3E92"/>
  </w:style>
  <w:style w:type="paragraph" w:customStyle="1" w:styleId="Textbody">
    <w:name w:val="Text body"/>
    <w:basedOn w:val="a"/>
    <w:rsid w:val="007C3E92"/>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CF145A"/>
    <w:pPr>
      <w:widowControl w:val="0"/>
      <w:suppressAutoHyphens/>
      <w:spacing w:before="280" w:after="280"/>
    </w:pPr>
    <w:rPr>
      <w:rFonts w:eastAsia="SimSun" w:cs="Mangal"/>
      <w:kern w:val="1"/>
      <w:lang w:eastAsia="hi-IN" w:bidi="hi-IN"/>
    </w:rPr>
  </w:style>
  <w:style w:type="paragraph" w:customStyle="1" w:styleId="c1">
    <w:name w:val="c1"/>
    <w:basedOn w:val="a"/>
    <w:rsid w:val="00CF145A"/>
    <w:pPr>
      <w:spacing w:before="100" w:beforeAutospacing="1" w:after="100" w:afterAutospacing="1"/>
    </w:pPr>
  </w:style>
  <w:style w:type="character" w:customStyle="1" w:styleId="c2">
    <w:name w:val="c2"/>
    <w:rsid w:val="00CF145A"/>
  </w:style>
  <w:style w:type="character" w:customStyle="1" w:styleId="c4">
    <w:name w:val="c4"/>
    <w:rsid w:val="00CF145A"/>
  </w:style>
  <w:style w:type="paragraph" w:customStyle="1" w:styleId="ae">
    <w:name w:val="Разрядка"/>
    <w:basedOn w:val="a"/>
    <w:link w:val="af"/>
    <w:uiPriority w:val="99"/>
    <w:qFormat/>
    <w:rsid w:val="00292F6D"/>
    <w:pPr>
      <w:jc w:val="both"/>
    </w:pPr>
  </w:style>
  <w:style w:type="character" w:customStyle="1" w:styleId="af">
    <w:name w:val="Разрядка Знак"/>
    <w:basedOn w:val="a1"/>
    <w:link w:val="ae"/>
    <w:uiPriority w:val="99"/>
    <w:rsid w:val="00292F6D"/>
    <w:rPr>
      <w:rFonts w:ascii="Times New Roman" w:eastAsia="Times New Roman" w:hAnsi="Times New Roman" w:cs="Times New Roman"/>
      <w:sz w:val="24"/>
      <w:szCs w:val="24"/>
      <w:lang w:eastAsia="ru-RU"/>
    </w:rPr>
  </w:style>
  <w:style w:type="paragraph" w:customStyle="1" w:styleId="ParagraphStyle">
    <w:name w:val="Paragraph Style"/>
    <w:rsid w:val="00D819A2"/>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rsid w:val="00D819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CE2B2A"/>
    <w:rPr>
      <w:i/>
      <w:iCs/>
    </w:rPr>
  </w:style>
  <w:style w:type="table" w:customStyle="1" w:styleId="16">
    <w:name w:val="Стиль1"/>
    <w:basedOn w:val="a2"/>
    <w:uiPriority w:val="99"/>
    <w:rsid w:val="00CE2B2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CE2B2A"/>
    <w:pPr>
      <w:spacing w:before="100" w:beforeAutospacing="1" w:after="100" w:afterAutospacing="1"/>
    </w:pPr>
  </w:style>
  <w:style w:type="character" w:customStyle="1" w:styleId="af1">
    <w:name w:val="Без интервала Знак"/>
    <w:link w:val="af2"/>
    <w:uiPriority w:val="1"/>
    <w:locked/>
    <w:rsid w:val="00CE2B2A"/>
  </w:style>
  <w:style w:type="paragraph" w:styleId="af2">
    <w:name w:val="No Spacing"/>
    <w:basedOn w:val="a"/>
    <w:link w:val="af1"/>
    <w:uiPriority w:val="1"/>
    <w:qFormat/>
    <w:rsid w:val="00CE2B2A"/>
    <w:pPr>
      <w:spacing w:before="100" w:beforeAutospacing="1" w:after="100" w:afterAutospacing="1"/>
    </w:pPr>
  </w:style>
  <w:style w:type="paragraph" w:customStyle="1" w:styleId="af3">
    <w:name w:val="заголовок столбца"/>
    <w:basedOn w:val="a"/>
    <w:rsid w:val="00CE2B2A"/>
    <w:pPr>
      <w:suppressAutoHyphens/>
      <w:spacing w:after="120"/>
      <w:jc w:val="center"/>
    </w:pPr>
    <w:rPr>
      <w:rFonts w:ascii="Calibri" w:hAnsi="Calibri"/>
      <w:b/>
      <w:color w:val="000000"/>
      <w:sz w:val="16"/>
      <w:szCs w:val="20"/>
    </w:rPr>
  </w:style>
  <w:style w:type="paragraph" w:customStyle="1" w:styleId="c17">
    <w:name w:val="c17"/>
    <w:basedOn w:val="a"/>
    <w:rsid w:val="00CE2B2A"/>
    <w:pPr>
      <w:spacing w:before="100" w:beforeAutospacing="1" w:after="100" w:afterAutospacing="1"/>
    </w:pPr>
  </w:style>
  <w:style w:type="character" w:customStyle="1" w:styleId="c56">
    <w:name w:val="c56"/>
    <w:basedOn w:val="a1"/>
    <w:rsid w:val="00CE2B2A"/>
  </w:style>
  <w:style w:type="character" w:customStyle="1" w:styleId="c16">
    <w:name w:val="c16"/>
    <w:basedOn w:val="a1"/>
    <w:rsid w:val="00CE2B2A"/>
  </w:style>
  <w:style w:type="paragraph" w:customStyle="1" w:styleId="af4">
    <w:name w:val="Основной"/>
    <w:basedOn w:val="a"/>
    <w:rsid w:val="00D90FC8"/>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D90FC8"/>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D90FC8"/>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D90FC8"/>
    <w:pPr>
      <w:widowControl w:val="0"/>
      <w:autoSpaceDE w:val="0"/>
      <w:autoSpaceDN w:val="0"/>
      <w:adjustRightInd w:val="0"/>
      <w:spacing w:line="360" w:lineRule="auto"/>
      <w:ind w:firstLine="454"/>
      <w:jc w:val="both"/>
    </w:pPr>
    <w:rPr>
      <w:rFonts w:cs="Arial"/>
      <w:sz w:val="28"/>
      <w:szCs w:val="20"/>
    </w:rPr>
  </w:style>
  <w:style w:type="character" w:customStyle="1" w:styleId="af6">
    <w:name w:val="А_основной Знак"/>
    <w:basedOn w:val="a1"/>
    <w:link w:val="af5"/>
    <w:rsid w:val="00D90FC8"/>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8727C3"/>
    <w:rPr>
      <w:sz w:val="20"/>
      <w:szCs w:val="20"/>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8727C3"/>
    <w:rPr>
      <w:rFonts w:ascii="Times New Roman" w:eastAsia="Times New Roman" w:hAnsi="Times New Roman" w:cs="Times New Roman"/>
      <w:sz w:val="20"/>
      <w:szCs w:val="20"/>
      <w:lang w:eastAsia="ru-RU"/>
    </w:rPr>
  </w:style>
  <w:style w:type="numbering" w:customStyle="1" w:styleId="List15">
    <w:name w:val="List 15"/>
    <w:rsid w:val="008727C3"/>
    <w:pPr>
      <w:numPr>
        <w:numId w:val="2"/>
      </w:numPr>
    </w:pPr>
  </w:style>
  <w:style w:type="numbering" w:customStyle="1" w:styleId="List13">
    <w:name w:val="List 13"/>
    <w:rsid w:val="008727C3"/>
    <w:pPr>
      <w:numPr>
        <w:numId w:val="3"/>
      </w:numPr>
    </w:pPr>
  </w:style>
  <w:style w:type="numbering" w:customStyle="1" w:styleId="List14">
    <w:name w:val="List 14"/>
    <w:rsid w:val="008727C3"/>
    <w:pPr>
      <w:numPr>
        <w:numId w:val="4"/>
      </w:numPr>
    </w:pPr>
  </w:style>
  <w:style w:type="character" w:customStyle="1" w:styleId="40">
    <w:name w:val="Заголовок 4 Знак"/>
    <w:basedOn w:val="a1"/>
    <w:link w:val="4"/>
    <w:rsid w:val="00245AD4"/>
    <w:rPr>
      <w:rFonts w:ascii="Arial" w:eastAsia="Microsoft YaHei" w:hAnsi="Arial" w:cs="Mangal"/>
      <w:b/>
      <w:bCs/>
      <w:i/>
      <w:iCs/>
      <w:kern w:val="1"/>
      <w:sz w:val="24"/>
      <w:szCs w:val="24"/>
      <w:lang w:eastAsia="hi-IN" w:bidi="hi-IN"/>
    </w:rPr>
  </w:style>
  <w:style w:type="numbering" w:customStyle="1" w:styleId="17">
    <w:name w:val="Нет списка1"/>
    <w:next w:val="a3"/>
    <w:uiPriority w:val="99"/>
    <w:semiHidden/>
    <w:unhideWhenUsed/>
    <w:rsid w:val="00245AD4"/>
  </w:style>
  <w:style w:type="character" w:customStyle="1" w:styleId="WW8Num1z0">
    <w:name w:val="WW8Num1z0"/>
    <w:rsid w:val="00245AD4"/>
    <w:rPr>
      <w:rFonts w:ascii="Times New Roman" w:eastAsia="Times New Roman" w:hAnsi="Times New Roman"/>
    </w:rPr>
  </w:style>
  <w:style w:type="character" w:customStyle="1" w:styleId="WW8Num2z0">
    <w:name w:val="WW8Num2z0"/>
    <w:rsid w:val="00245AD4"/>
    <w:rPr>
      <w:rFonts w:ascii="Times New Roman" w:hAnsi="Times New Roman"/>
    </w:rPr>
  </w:style>
  <w:style w:type="character" w:customStyle="1" w:styleId="WW8Num3z0">
    <w:name w:val="WW8Num3z0"/>
    <w:rsid w:val="00245AD4"/>
    <w:rPr>
      <w:rFonts w:ascii="Times New Roman" w:hAnsi="Times New Roman"/>
    </w:rPr>
  </w:style>
  <w:style w:type="character" w:customStyle="1" w:styleId="WW8Num4z0">
    <w:name w:val="WW8Num4z0"/>
    <w:rsid w:val="00245AD4"/>
    <w:rPr>
      <w:rFonts w:ascii="Times New Roman" w:hAnsi="Times New Roman"/>
    </w:rPr>
  </w:style>
  <w:style w:type="character" w:customStyle="1" w:styleId="WW8Num8z0">
    <w:name w:val="WW8Num8z0"/>
    <w:rsid w:val="00245AD4"/>
    <w:rPr>
      <w:rFonts w:ascii="Symbol" w:hAnsi="Symbol"/>
    </w:rPr>
  </w:style>
  <w:style w:type="character" w:customStyle="1" w:styleId="WW8Num9z0">
    <w:name w:val="WW8Num9z0"/>
    <w:rsid w:val="00245AD4"/>
    <w:rPr>
      <w:rFonts w:ascii="Symbol" w:hAnsi="Symbol"/>
    </w:rPr>
  </w:style>
  <w:style w:type="character" w:customStyle="1" w:styleId="WW8Num10z0">
    <w:name w:val="WW8Num10z0"/>
    <w:rsid w:val="00245AD4"/>
    <w:rPr>
      <w:rFonts w:ascii="Times New Roman" w:hAnsi="Times New Roman"/>
    </w:rPr>
  </w:style>
  <w:style w:type="character" w:customStyle="1" w:styleId="WW8Num11z0">
    <w:name w:val="WW8Num11z0"/>
    <w:rsid w:val="00245AD4"/>
    <w:rPr>
      <w:rFonts w:ascii="Symbol" w:hAnsi="Symbol"/>
    </w:rPr>
  </w:style>
  <w:style w:type="character" w:customStyle="1" w:styleId="WW8Num11z1">
    <w:name w:val="WW8Num11z1"/>
    <w:rsid w:val="00245AD4"/>
    <w:rPr>
      <w:rFonts w:ascii="Courier New" w:hAnsi="Courier New"/>
    </w:rPr>
  </w:style>
  <w:style w:type="character" w:customStyle="1" w:styleId="WW8Num12z0">
    <w:name w:val="WW8Num12z0"/>
    <w:rsid w:val="00245AD4"/>
    <w:rPr>
      <w:rFonts w:ascii="Symbol" w:hAnsi="Symbol"/>
    </w:rPr>
  </w:style>
  <w:style w:type="character" w:customStyle="1" w:styleId="WW8Num12z1">
    <w:name w:val="WW8Num12z1"/>
    <w:rsid w:val="00245AD4"/>
    <w:rPr>
      <w:rFonts w:ascii="OpenSymbol" w:hAnsi="OpenSymbol"/>
    </w:rPr>
  </w:style>
  <w:style w:type="character" w:customStyle="1" w:styleId="WW8Num13z0">
    <w:name w:val="WW8Num13z0"/>
    <w:rsid w:val="00245AD4"/>
    <w:rPr>
      <w:rFonts w:ascii="Times New Roman" w:hAnsi="Times New Roman"/>
    </w:rPr>
  </w:style>
  <w:style w:type="character" w:customStyle="1" w:styleId="WW8Num13z1">
    <w:name w:val="WW8Num13z1"/>
    <w:rsid w:val="00245AD4"/>
    <w:rPr>
      <w:rFonts w:ascii="Courier New" w:hAnsi="Courier New"/>
    </w:rPr>
  </w:style>
  <w:style w:type="character" w:customStyle="1" w:styleId="WW8Num14z0">
    <w:name w:val="WW8Num14z0"/>
    <w:rsid w:val="00245AD4"/>
    <w:rPr>
      <w:rFonts w:ascii="Times New Roman" w:hAnsi="Times New Roman"/>
    </w:rPr>
  </w:style>
  <w:style w:type="character" w:customStyle="1" w:styleId="WW8Num14z1">
    <w:name w:val="WW8Num14z1"/>
    <w:rsid w:val="00245AD4"/>
    <w:rPr>
      <w:rFonts w:ascii="OpenSymbol" w:hAnsi="OpenSymbol" w:cs="OpenSymbol"/>
    </w:rPr>
  </w:style>
  <w:style w:type="character" w:customStyle="1" w:styleId="WW8Num15z0">
    <w:name w:val="WW8Num15z0"/>
    <w:rsid w:val="00245AD4"/>
    <w:rPr>
      <w:rFonts w:ascii="Symbol" w:hAnsi="Symbol"/>
    </w:rPr>
  </w:style>
  <w:style w:type="character" w:customStyle="1" w:styleId="WW8Num15z1">
    <w:name w:val="WW8Num15z1"/>
    <w:rsid w:val="00245AD4"/>
    <w:rPr>
      <w:rFonts w:ascii="Courier New" w:hAnsi="Courier New"/>
    </w:rPr>
  </w:style>
  <w:style w:type="character" w:customStyle="1" w:styleId="Absatz-Standardschriftart">
    <w:name w:val="Absatz-Standardschriftart"/>
    <w:rsid w:val="00245AD4"/>
  </w:style>
  <w:style w:type="character" w:customStyle="1" w:styleId="WW-Absatz-Standardschriftart">
    <w:name w:val="WW-Absatz-Standardschriftart"/>
    <w:rsid w:val="00245AD4"/>
  </w:style>
  <w:style w:type="character" w:customStyle="1" w:styleId="WW-Absatz-Standardschriftart1">
    <w:name w:val="WW-Absatz-Standardschriftart1"/>
    <w:rsid w:val="00245AD4"/>
  </w:style>
  <w:style w:type="character" w:customStyle="1" w:styleId="WW8Num5z0">
    <w:name w:val="WW8Num5z0"/>
    <w:rsid w:val="00245AD4"/>
    <w:rPr>
      <w:rFonts w:ascii="Times New Roman" w:hAnsi="Times New Roman"/>
    </w:rPr>
  </w:style>
  <w:style w:type="character" w:customStyle="1" w:styleId="WW8Num16z0">
    <w:name w:val="WW8Num16z0"/>
    <w:rsid w:val="00245AD4"/>
    <w:rPr>
      <w:rFonts w:ascii="Symbol" w:hAnsi="Symbol"/>
    </w:rPr>
  </w:style>
  <w:style w:type="character" w:customStyle="1" w:styleId="WW8Num16z1">
    <w:name w:val="WW8Num16z1"/>
    <w:rsid w:val="00245AD4"/>
    <w:rPr>
      <w:rFonts w:ascii="Courier New" w:hAnsi="Courier New"/>
    </w:rPr>
  </w:style>
  <w:style w:type="character" w:customStyle="1" w:styleId="WW-Absatz-Standardschriftart11">
    <w:name w:val="WW-Absatz-Standardschriftart11"/>
    <w:rsid w:val="00245AD4"/>
  </w:style>
  <w:style w:type="character" w:customStyle="1" w:styleId="WW8Num17z0">
    <w:name w:val="WW8Num17z0"/>
    <w:rsid w:val="00245AD4"/>
    <w:rPr>
      <w:rFonts w:ascii="Wingdings 2" w:hAnsi="Wingdings 2" w:cs="OpenSymbol"/>
    </w:rPr>
  </w:style>
  <w:style w:type="character" w:customStyle="1" w:styleId="WW8Num17z1">
    <w:name w:val="WW8Num17z1"/>
    <w:rsid w:val="00245AD4"/>
    <w:rPr>
      <w:rFonts w:ascii="OpenSymbol" w:hAnsi="OpenSymbol" w:cs="OpenSymbol"/>
    </w:rPr>
  </w:style>
  <w:style w:type="character" w:customStyle="1" w:styleId="WW-Absatz-Standardschriftart111">
    <w:name w:val="WW-Absatz-Standardschriftart111"/>
    <w:rsid w:val="00245AD4"/>
  </w:style>
  <w:style w:type="character" w:customStyle="1" w:styleId="WW-Absatz-Standardschriftart1111">
    <w:name w:val="WW-Absatz-Standardschriftart1111"/>
    <w:rsid w:val="00245AD4"/>
  </w:style>
  <w:style w:type="character" w:customStyle="1" w:styleId="WW-Absatz-Standardschriftart11111">
    <w:name w:val="WW-Absatz-Standardschriftart11111"/>
    <w:rsid w:val="00245AD4"/>
  </w:style>
  <w:style w:type="character" w:customStyle="1" w:styleId="WW-Absatz-Standardschriftart111111">
    <w:name w:val="WW-Absatz-Standardschriftart111111"/>
    <w:rsid w:val="00245AD4"/>
  </w:style>
  <w:style w:type="character" w:customStyle="1" w:styleId="WW-Absatz-Standardschriftart1111111">
    <w:name w:val="WW-Absatz-Standardschriftart1111111"/>
    <w:rsid w:val="00245AD4"/>
  </w:style>
  <w:style w:type="character" w:customStyle="1" w:styleId="WW8Num13z2">
    <w:name w:val="WW8Num13z2"/>
    <w:rsid w:val="00245AD4"/>
    <w:rPr>
      <w:rFonts w:ascii="Wingdings" w:hAnsi="Wingdings"/>
    </w:rPr>
  </w:style>
  <w:style w:type="character" w:customStyle="1" w:styleId="WW8Num13z3">
    <w:name w:val="WW8Num13z3"/>
    <w:rsid w:val="00245AD4"/>
    <w:rPr>
      <w:rFonts w:ascii="Symbol" w:hAnsi="Symbol"/>
    </w:rPr>
  </w:style>
  <w:style w:type="character" w:customStyle="1" w:styleId="WW8Num3z1">
    <w:name w:val="WW8Num3z1"/>
    <w:rsid w:val="00245AD4"/>
    <w:rPr>
      <w:rFonts w:ascii="Courier New" w:hAnsi="Courier New"/>
    </w:rPr>
  </w:style>
  <w:style w:type="character" w:customStyle="1" w:styleId="WW8Num3z2">
    <w:name w:val="WW8Num3z2"/>
    <w:rsid w:val="00245AD4"/>
    <w:rPr>
      <w:rFonts w:ascii="Wingdings" w:hAnsi="Wingdings"/>
    </w:rPr>
  </w:style>
  <w:style w:type="character" w:customStyle="1" w:styleId="WW8Num3z3">
    <w:name w:val="WW8Num3z3"/>
    <w:rsid w:val="00245AD4"/>
    <w:rPr>
      <w:rFonts w:ascii="Symbol" w:hAnsi="Symbol"/>
    </w:rPr>
  </w:style>
  <w:style w:type="character" w:customStyle="1" w:styleId="WW8Num10z1">
    <w:name w:val="WW8Num10z1"/>
    <w:rsid w:val="00245AD4"/>
    <w:rPr>
      <w:rFonts w:ascii="Courier New" w:hAnsi="Courier New"/>
    </w:rPr>
  </w:style>
  <w:style w:type="character" w:customStyle="1" w:styleId="WW8Num10z2">
    <w:name w:val="WW8Num10z2"/>
    <w:rsid w:val="00245AD4"/>
    <w:rPr>
      <w:rFonts w:ascii="Wingdings" w:hAnsi="Wingdings"/>
    </w:rPr>
  </w:style>
  <w:style w:type="character" w:customStyle="1" w:styleId="WW8Num10z3">
    <w:name w:val="WW8Num10z3"/>
    <w:rsid w:val="00245AD4"/>
    <w:rPr>
      <w:rFonts w:ascii="Symbol" w:hAnsi="Symbol"/>
    </w:rPr>
  </w:style>
  <w:style w:type="character" w:customStyle="1" w:styleId="WW8Num19z0">
    <w:name w:val="WW8Num19z0"/>
    <w:rsid w:val="00245AD4"/>
    <w:rPr>
      <w:rFonts w:ascii="Times New Roman" w:hAnsi="Times New Roman"/>
    </w:rPr>
  </w:style>
  <w:style w:type="character" w:customStyle="1" w:styleId="WW8Num19z1">
    <w:name w:val="WW8Num19z1"/>
    <w:rsid w:val="00245AD4"/>
    <w:rPr>
      <w:rFonts w:ascii="Courier New" w:hAnsi="Courier New"/>
    </w:rPr>
  </w:style>
  <w:style w:type="character" w:customStyle="1" w:styleId="WW8Num19z2">
    <w:name w:val="WW8Num19z2"/>
    <w:rsid w:val="00245AD4"/>
    <w:rPr>
      <w:rFonts w:ascii="Wingdings" w:hAnsi="Wingdings"/>
    </w:rPr>
  </w:style>
  <w:style w:type="character" w:customStyle="1" w:styleId="WW8Num19z3">
    <w:name w:val="WW8Num19z3"/>
    <w:rsid w:val="00245AD4"/>
    <w:rPr>
      <w:rFonts w:ascii="Symbol" w:hAnsi="Symbol"/>
    </w:rPr>
  </w:style>
  <w:style w:type="character" w:customStyle="1" w:styleId="WW8Num4z1">
    <w:name w:val="WW8Num4z1"/>
    <w:rsid w:val="00245AD4"/>
    <w:rPr>
      <w:rFonts w:ascii="Courier New" w:hAnsi="Courier New"/>
    </w:rPr>
  </w:style>
  <w:style w:type="character" w:customStyle="1" w:styleId="WW8Num4z2">
    <w:name w:val="WW8Num4z2"/>
    <w:rsid w:val="00245AD4"/>
    <w:rPr>
      <w:rFonts w:ascii="Wingdings" w:hAnsi="Wingdings"/>
    </w:rPr>
  </w:style>
  <w:style w:type="character" w:customStyle="1" w:styleId="WW8Num4z3">
    <w:name w:val="WW8Num4z3"/>
    <w:rsid w:val="00245AD4"/>
    <w:rPr>
      <w:rFonts w:ascii="Symbol" w:hAnsi="Symbol"/>
    </w:rPr>
  </w:style>
  <w:style w:type="character" w:customStyle="1" w:styleId="WW8Num15z2">
    <w:name w:val="WW8Num15z2"/>
    <w:rsid w:val="00245AD4"/>
    <w:rPr>
      <w:rFonts w:ascii="Wingdings" w:hAnsi="Wingdings"/>
    </w:rPr>
  </w:style>
  <w:style w:type="character" w:customStyle="1" w:styleId="WW8Num11z2">
    <w:name w:val="WW8Num11z2"/>
    <w:rsid w:val="00245AD4"/>
    <w:rPr>
      <w:rFonts w:ascii="Wingdings" w:hAnsi="Wingdings"/>
    </w:rPr>
  </w:style>
  <w:style w:type="character" w:customStyle="1" w:styleId="WW8Num8z1">
    <w:name w:val="WW8Num8z1"/>
    <w:rsid w:val="00245AD4"/>
    <w:rPr>
      <w:rFonts w:ascii="Courier New" w:hAnsi="Courier New"/>
    </w:rPr>
  </w:style>
  <w:style w:type="character" w:customStyle="1" w:styleId="WW8Num8z2">
    <w:name w:val="WW8Num8z2"/>
    <w:rsid w:val="00245AD4"/>
    <w:rPr>
      <w:rFonts w:ascii="Wingdings" w:hAnsi="Wingdings"/>
    </w:rPr>
  </w:style>
  <w:style w:type="character" w:customStyle="1" w:styleId="WW8Num7z0">
    <w:name w:val="WW8Num7z0"/>
    <w:rsid w:val="00245AD4"/>
    <w:rPr>
      <w:rFonts w:ascii="Symbol" w:hAnsi="Symbol"/>
    </w:rPr>
  </w:style>
  <w:style w:type="character" w:customStyle="1" w:styleId="WW8Num7z1">
    <w:name w:val="WW8Num7z1"/>
    <w:rsid w:val="00245AD4"/>
    <w:rPr>
      <w:rFonts w:ascii="Courier New" w:hAnsi="Courier New"/>
    </w:rPr>
  </w:style>
  <w:style w:type="character" w:customStyle="1" w:styleId="WW8Num7z2">
    <w:name w:val="WW8Num7z2"/>
    <w:rsid w:val="00245AD4"/>
    <w:rPr>
      <w:rFonts w:ascii="Wingdings" w:hAnsi="Wingdings"/>
    </w:rPr>
  </w:style>
  <w:style w:type="character" w:customStyle="1" w:styleId="WW8Num16z2">
    <w:name w:val="WW8Num16z2"/>
    <w:rsid w:val="00245AD4"/>
    <w:rPr>
      <w:rFonts w:ascii="Wingdings" w:hAnsi="Wingdings"/>
    </w:rPr>
  </w:style>
  <w:style w:type="character" w:customStyle="1" w:styleId="WW8Num1z1">
    <w:name w:val="WW8Num1z1"/>
    <w:rsid w:val="00245AD4"/>
    <w:rPr>
      <w:rFonts w:ascii="Courier New" w:hAnsi="Courier New"/>
    </w:rPr>
  </w:style>
  <w:style w:type="character" w:customStyle="1" w:styleId="WW8Num1z2">
    <w:name w:val="WW8Num1z2"/>
    <w:rsid w:val="00245AD4"/>
    <w:rPr>
      <w:rFonts w:ascii="Wingdings" w:hAnsi="Wingdings"/>
    </w:rPr>
  </w:style>
  <w:style w:type="character" w:customStyle="1" w:styleId="WW8Num1z3">
    <w:name w:val="WW8Num1z3"/>
    <w:rsid w:val="00245AD4"/>
    <w:rPr>
      <w:rFonts w:ascii="Symbol" w:hAnsi="Symbol"/>
    </w:rPr>
  </w:style>
  <w:style w:type="character" w:customStyle="1" w:styleId="18">
    <w:name w:val="Основной шрифт абзаца1"/>
    <w:rsid w:val="00245AD4"/>
  </w:style>
  <w:style w:type="character" w:customStyle="1" w:styleId="af9">
    <w:name w:val="Символ сноски"/>
    <w:rsid w:val="00245AD4"/>
    <w:rPr>
      <w:rFonts w:cs="Times New Roman"/>
      <w:vertAlign w:val="superscript"/>
    </w:rPr>
  </w:style>
  <w:style w:type="character" w:styleId="afa">
    <w:name w:val="footnote reference"/>
    <w:rsid w:val="00245AD4"/>
    <w:rPr>
      <w:vertAlign w:val="superscript"/>
    </w:rPr>
  </w:style>
  <w:style w:type="character" w:customStyle="1" w:styleId="afb">
    <w:name w:val="Символы концевой сноски"/>
    <w:rsid w:val="00245AD4"/>
    <w:rPr>
      <w:vertAlign w:val="superscript"/>
    </w:rPr>
  </w:style>
  <w:style w:type="character" w:customStyle="1" w:styleId="WW-">
    <w:name w:val="WW-Символы концевой сноски"/>
    <w:rsid w:val="00245AD4"/>
  </w:style>
  <w:style w:type="character" w:styleId="afc">
    <w:name w:val="endnote reference"/>
    <w:rsid w:val="00245AD4"/>
    <w:rPr>
      <w:vertAlign w:val="superscript"/>
    </w:rPr>
  </w:style>
  <w:style w:type="character" w:customStyle="1" w:styleId="afd">
    <w:name w:val="Маркеры списка"/>
    <w:rsid w:val="00245AD4"/>
    <w:rPr>
      <w:rFonts w:ascii="OpenSymbol" w:eastAsia="OpenSymbol" w:hAnsi="OpenSymbol" w:cs="OpenSymbol"/>
    </w:rPr>
  </w:style>
  <w:style w:type="paragraph" w:customStyle="1" w:styleId="11">
    <w:name w:val="Заголовок1"/>
    <w:basedOn w:val="a"/>
    <w:next w:val="a0"/>
    <w:rsid w:val="00245AD4"/>
    <w:pPr>
      <w:keepNext/>
      <w:widowControl w:val="0"/>
      <w:suppressAutoHyphens/>
      <w:spacing w:before="240" w:after="120"/>
    </w:pPr>
    <w:rPr>
      <w:rFonts w:ascii="Arial" w:eastAsia="Microsoft YaHei" w:hAnsi="Arial" w:cs="Mangal"/>
      <w:kern w:val="1"/>
      <w:sz w:val="28"/>
      <w:szCs w:val="28"/>
      <w:lang w:eastAsia="hi-IN" w:bidi="hi-IN"/>
    </w:rPr>
  </w:style>
  <w:style w:type="paragraph" w:styleId="afe">
    <w:name w:val="List"/>
    <w:basedOn w:val="a0"/>
    <w:rsid w:val="00245AD4"/>
  </w:style>
  <w:style w:type="paragraph" w:customStyle="1" w:styleId="19">
    <w:name w:val="Название1"/>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1a">
    <w:name w:val="Указатель1"/>
    <w:basedOn w:val="a"/>
    <w:rsid w:val="00245AD4"/>
    <w:pPr>
      <w:widowControl w:val="0"/>
      <w:suppressLineNumbers/>
      <w:suppressAutoHyphens/>
    </w:pPr>
    <w:rPr>
      <w:rFonts w:eastAsia="SimSun" w:cs="Mangal"/>
      <w:kern w:val="1"/>
      <w:lang w:eastAsia="hi-IN" w:bidi="hi-IN"/>
    </w:rPr>
  </w:style>
  <w:style w:type="paragraph" w:customStyle="1" w:styleId="aff">
    <w:name w:val="Заголовок таблицы"/>
    <w:basedOn w:val="ad"/>
    <w:rsid w:val="00245AD4"/>
    <w:pPr>
      <w:widowControl w:val="0"/>
      <w:jc w:val="center"/>
    </w:pPr>
    <w:rPr>
      <w:rFonts w:eastAsia="SimSun" w:cs="Mangal"/>
      <w:b/>
      <w:bCs/>
      <w:kern w:val="1"/>
      <w:lang w:eastAsia="hi-IN" w:bidi="hi-IN"/>
    </w:rPr>
  </w:style>
  <w:style w:type="character" w:styleId="aff0">
    <w:name w:val="Placeholder Text"/>
    <w:basedOn w:val="a1"/>
    <w:uiPriority w:val="99"/>
    <w:semiHidden/>
    <w:rsid w:val="00245AD4"/>
    <w:rPr>
      <w:color w:val="808080"/>
    </w:rPr>
  </w:style>
  <w:style w:type="numbering" w:customStyle="1" w:styleId="22">
    <w:name w:val="Нет списка2"/>
    <w:next w:val="a3"/>
    <w:uiPriority w:val="99"/>
    <w:semiHidden/>
    <w:unhideWhenUsed/>
    <w:rsid w:val="00245AD4"/>
  </w:style>
  <w:style w:type="character" w:customStyle="1" w:styleId="WW8Num6z0">
    <w:name w:val="WW8Num6z0"/>
    <w:rsid w:val="00245AD4"/>
    <w:rPr>
      <w:rFonts w:cs="Times New Roman"/>
    </w:rPr>
  </w:style>
  <w:style w:type="character" w:customStyle="1" w:styleId="WW8Num6z1">
    <w:name w:val="WW8Num6z1"/>
    <w:rsid w:val="00245AD4"/>
    <w:rPr>
      <w:rFonts w:ascii="OpenSymbol" w:hAnsi="OpenSymbol"/>
    </w:rPr>
  </w:style>
  <w:style w:type="character" w:customStyle="1" w:styleId="WW8Num6z3">
    <w:name w:val="WW8Num6z3"/>
    <w:rsid w:val="00245AD4"/>
    <w:rPr>
      <w:rFonts w:ascii="Wingdings 2" w:hAnsi="Wingdings 2"/>
    </w:rPr>
  </w:style>
  <w:style w:type="character" w:customStyle="1" w:styleId="WW8Num8z3">
    <w:name w:val="WW8Num8z3"/>
    <w:rsid w:val="00245AD4"/>
    <w:rPr>
      <w:rFonts w:ascii="Symbol" w:hAnsi="Symbol"/>
    </w:rPr>
  </w:style>
  <w:style w:type="character" w:customStyle="1" w:styleId="WW8Num12z3">
    <w:name w:val="WW8Num12z3"/>
    <w:rsid w:val="00245AD4"/>
    <w:rPr>
      <w:rFonts w:ascii="Wingdings 2" w:hAnsi="Wingdings 2"/>
    </w:rPr>
  </w:style>
  <w:style w:type="character" w:customStyle="1" w:styleId="WW8Num2z1">
    <w:name w:val="WW8Num2z1"/>
    <w:rsid w:val="00245AD4"/>
    <w:rPr>
      <w:rFonts w:cs="Times New Roman"/>
    </w:rPr>
  </w:style>
  <w:style w:type="character" w:customStyle="1" w:styleId="WW8Num5z1">
    <w:name w:val="WW8Num5z1"/>
    <w:rsid w:val="00245AD4"/>
    <w:rPr>
      <w:rFonts w:cs="Times New Roman"/>
    </w:rPr>
  </w:style>
  <w:style w:type="character" w:customStyle="1" w:styleId="WW8Num9z1">
    <w:name w:val="WW8Num9z1"/>
    <w:rsid w:val="00245AD4"/>
    <w:rPr>
      <w:rFonts w:ascii="Courier New" w:hAnsi="Courier New"/>
    </w:rPr>
  </w:style>
  <w:style w:type="character" w:customStyle="1" w:styleId="WW8Num9z2">
    <w:name w:val="WW8Num9z2"/>
    <w:rsid w:val="00245AD4"/>
    <w:rPr>
      <w:rFonts w:ascii="Wingdings" w:hAnsi="Wingdings"/>
    </w:rPr>
  </w:style>
  <w:style w:type="character" w:customStyle="1" w:styleId="WW8Num12z2">
    <w:name w:val="WW8Num12z2"/>
    <w:rsid w:val="00245AD4"/>
    <w:rPr>
      <w:rFonts w:ascii="Wingdings" w:hAnsi="Wingdings"/>
    </w:rPr>
  </w:style>
  <w:style w:type="character" w:customStyle="1" w:styleId="WW8Num14z2">
    <w:name w:val="WW8Num14z2"/>
    <w:rsid w:val="00245AD4"/>
    <w:rPr>
      <w:rFonts w:ascii="Wingdings" w:hAnsi="Wingdings"/>
    </w:rPr>
  </w:style>
  <w:style w:type="character" w:customStyle="1" w:styleId="WW8Num17z3">
    <w:name w:val="WW8Num17z3"/>
    <w:rsid w:val="00245AD4"/>
    <w:rPr>
      <w:rFonts w:ascii="Wingdings 2" w:hAnsi="Wingdings 2"/>
    </w:rPr>
  </w:style>
  <w:style w:type="character" w:customStyle="1" w:styleId="WW8Num18z0">
    <w:name w:val="WW8Num18z0"/>
    <w:rsid w:val="00245AD4"/>
    <w:rPr>
      <w:rFonts w:cs="Times New Roman"/>
    </w:rPr>
  </w:style>
  <w:style w:type="character" w:customStyle="1" w:styleId="WW8Num20z0">
    <w:name w:val="WW8Num20z0"/>
    <w:rsid w:val="00245AD4"/>
    <w:rPr>
      <w:rFonts w:ascii="Symbol" w:hAnsi="Symbol"/>
    </w:rPr>
  </w:style>
  <w:style w:type="character" w:customStyle="1" w:styleId="WW8Num20z1">
    <w:name w:val="WW8Num20z1"/>
    <w:rsid w:val="00245AD4"/>
    <w:rPr>
      <w:rFonts w:ascii="Courier New" w:hAnsi="Courier New"/>
    </w:rPr>
  </w:style>
  <w:style w:type="character" w:customStyle="1" w:styleId="WW8Num20z2">
    <w:name w:val="WW8Num20z2"/>
    <w:rsid w:val="00245AD4"/>
    <w:rPr>
      <w:rFonts w:ascii="Wingdings" w:hAnsi="Wingdings"/>
    </w:rPr>
  </w:style>
  <w:style w:type="character" w:customStyle="1" w:styleId="WW8Num21z0">
    <w:name w:val="WW8Num21z0"/>
    <w:rsid w:val="00245AD4"/>
    <w:rPr>
      <w:rFonts w:cs="Times New Roman"/>
    </w:rPr>
  </w:style>
  <w:style w:type="character" w:customStyle="1" w:styleId="WW8Num22z0">
    <w:name w:val="WW8Num22z0"/>
    <w:rsid w:val="00245AD4"/>
    <w:rPr>
      <w:rFonts w:ascii="Courier New" w:hAnsi="Courier New"/>
    </w:rPr>
  </w:style>
  <w:style w:type="character" w:customStyle="1" w:styleId="WW8Num22z2">
    <w:name w:val="WW8Num22z2"/>
    <w:rsid w:val="00245AD4"/>
    <w:rPr>
      <w:rFonts w:ascii="Wingdings" w:hAnsi="Wingdings"/>
    </w:rPr>
  </w:style>
  <w:style w:type="character" w:customStyle="1" w:styleId="WW8Num22z3">
    <w:name w:val="WW8Num22z3"/>
    <w:rsid w:val="00245AD4"/>
    <w:rPr>
      <w:rFonts w:ascii="Symbol" w:hAnsi="Symbol"/>
    </w:rPr>
  </w:style>
  <w:style w:type="character" w:customStyle="1" w:styleId="WW8Num23z0">
    <w:name w:val="WW8Num23z0"/>
    <w:rsid w:val="00245AD4"/>
    <w:rPr>
      <w:rFonts w:ascii="Times New Roman" w:eastAsia="Times New Roman" w:hAnsi="Times New Roman"/>
    </w:rPr>
  </w:style>
  <w:style w:type="character" w:customStyle="1" w:styleId="WW8Num23z1">
    <w:name w:val="WW8Num23z1"/>
    <w:rsid w:val="00245AD4"/>
    <w:rPr>
      <w:rFonts w:cs="Times New Roman"/>
    </w:rPr>
  </w:style>
  <w:style w:type="character" w:customStyle="1" w:styleId="WW8Num24z0">
    <w:name w:val="WW8Num24z0"/>
    <w:rsid w:val="00245AD4"/>
    <w:rPr>
      <w:rFonts w:ascii="Symbol" w:eastAsia="Times New Roman" w:hAnsi="Symbol"/>
    </w:rPr>
  </w:style>
  <w:style w:type="character" w:customStyle="1" w:styleId="WW8Num24z1">
    <w:name w:val="WW8Num24z1"/>
    <w:rsid w:val="00245AD4"/>
    <w:rPr>
      <w:rFonts w:cs="Times New Roman"/>
    </w:rPr>
  </w:style>
  <w:style w:type="character" w:customStyle="1" w:styleId="WW8Num25z0">
    <w:name w:val="WW8Num25z0"/>
    <w:rsid w:val="00245AD4"/>
    <w:rPr>
      <w:rFonts w:ascii="Symbol" w:hAnsi="Symbol"/>
    </w:rPr>
  </w:style>
  <w:style w:type="character" w:customStyle="1" w:styleId="WW8Num25z1">
    <w:name w:val="WW8Num25z1"/>
    <w:rsid w:val="00245AD4"/>
    <w:rPr>
      <w:rFonts w:ascii="Courier New" w:hAnsi="Courier New"/>
    </w:rPr>
  </w:style>
  <w:style w:type="character" w:customStyle="1" w:styleId="WW8Num25z2">
    <w:name w:val="WW8Num25z2"/>
    <w:rsid w:val="00245AD4"/>
    <w:rPr>
      <w:rFonts w:ascii="Wingdings" w:hAnsi="Wingdings"/>
    </w:rPr>
  </w:style>
  <w:style w:type="character" w:customStyle="1" w:styleId="WW8Num26z0">
    <w:name w:val="WW8Num26z0"/>
    <w:rsid w:val="00245AD4"/>
    <w:rPr>
      <w:rFonts w:ascii="Symbol" w:hAnsi="Symbol"/>
    </w:rPr>
  </w:style>
  <w:style w:type="character" w:customStyle="1" w:styleId="WW8Num26z1">
    <w:name w:val="WW8Num26z1"/>
    <w:rsid w:val="00245AD4"/>
    <w:rPr>
      <w:rFonts w:ascii="Courier New" w:hAnsi="Courier New"/>
    </w:rPr>
  </w:style>
  <w:style w:type="character" w:customStyle="1" w:styleId="WW8Num26z2">
    <w:name w:val="WW8Num26z2"/>
    <w:rsid w:val="00245AD4"/>
    <w:rPr>
      <w:rFonts w:ascii="Wingdings" w:hAnsi="Wingdings"/>
    </w:rPr>
  </w:style>
  <w:style w:type="character" w:customStyle="1" w:styleId="WW8Num27z0">
    <w:name w:val="WW8Num27z0"/>
    <w:rsid w:val="00245AD4"/>
    <w:rPr>
      <w:rFonts w:ascii="Symbol" w:hAnsi="Symbol"/>
    </w:rPr>
  </w:style>
  <w:style w:type="character" w:customStyle="1" w:styleId="WW8Num27z1">
    <w:name w:val="WW8Num27z1"/>
    <w:rsid w:val="00245AD4"/>
    <w:rPr>
      <w:rFonts w:ascii="Courier New" w:hAnsi="Courier New"/>
    </w:rPr>
  </w:style>
  <w:style w:type="character" w:customStyle="1" w:styleId="WW8Num27z2">
    <w:name w:val="WW8Num27z2"/>
    <w:rsid w:val="00245AD4"/>
    <w:rPr>
      <w:rFonts w:ascii="Wingdings" w:hAnsi="Wingdings"/>
    </w:rPr>
  </w:style>
  <w:style w:type="character" w:customStyle="1" w:styleId="WW8Num28z0">
    <w:name w:val="WW8Num28z0"/>
    <w:rsid w:val="00245AD4"/>
    <w:rPr>
      <w:rFonts w:cs="Times New Roman"/>
    </w:rPr>
  </w:style>
  <w:style w:type="character" w:customStyle="1" w:styleId="WW8Num29z0">
    <w:name w:val="WW8Num29z0"/>
    <w:rsid w:val="00245AD4"/>
    <w:rPr>
      <w:rFonts w:ascii="Symbol" w:hAnsi="Symbol"/>
    </w:rPr>
  </w:style>
  <w:style w:type="character" w:customStyle="1" w:styleId="WW8Num29z1">
    <w:name w:val="WW8Num29z1"/>
    <w:rsid w:val="00245AD4"/>
    <w:rPr>
      <w:rFonts w:ascii="OpenSymbol" w:hAnsi="OpenSymbol"/>
    </w:rPr>
  </w:style>
  <w:style w:type="character" w:customStyle="1" w:styleId="WW8Num29z3">
    <w:name w:val="WW8Num29z3"/>
    <w:rsid w:val="00245AD4"/>
    <w:rPr>
      <w:rFonts w:ascii="Wingdings 2" w:hAnsi="Wingdings 2"/>
    </w:rPr>
  </w:style>
  <w:style w:type="character" w:customStyle="1" w:styleId="WW8Num30z0">
    <w:name w:val="WW8Num30z0"/>
    <w:rsid w:val="00245AD4"/>
    <w:rPr>
      <w:rFonts w:ascii="Times New Roman" w:hAnsi="Times New Roman"/>
    </w:rPr>
  </w:style>
  <w:style w:type="character" w:customStyle="1" w:styleId="WW8Num30z1">
    <w:name w:val="WW8Num30z1"/>
    <w:rsid w:val="00245AD4"/>
    <w:rPr>
      <w:rFonts w:ascii="Courier New" w:hAnsi="Courier New"/>
    </w:rPr>
  </w:style>
  <w:style w:type="character" w:customStyle="1" w:styleId="WW8Num30z2">
    <w:name w:val="WW8Num30z2"/>
    <w:rsid w:val="00245AD4"/>
    <w:rPr>
      <w:rFonts w:ascii="Wingdings" w:hAnsi="Wingdings"/>
    </w:rPr>
  </w:style>
  <w:style w:type="character" w:customStyle="1" w:styleId="WW8Num30z3">
    <w:name w:val="WW8Num30z3"/>
    <w:rsid w:val="00245AD4"/>
    <w:rPr>
      <w:rFonts w:ascii="Symbol" w:hAnsi="Symbol"/>
    </w:rPr>
  </w:style>
  <w:style w:type="character" w:customStyle="1" w:styleId="WW8Num31z0">
    <w:name w:val="WW8Num31z0"/>
    <w:rsid w:val="00245AD4"/>
    <w:rPr>
      <w:rFonts w:ascii="Symbol" w:hAnsi="Symbol"/>
    </w:rPr>
  </w:style>
  <w:style w:type="character" w:customStyle="1" w:styleId="WW8Num31z1">
    <w:name w:val="WW8Num31z1"/>
    <w:rsid w:val="00245AD4"/>
    <w:rPr>
      <w:rFonts w:ascii="Courier New" w:hAnsi="Courier New"/>
    </w:rPr>
  </w:style>
  <w:style w:type="character" w:customStyle="1" w:styleId="WW8Num31z2">
    <w:name w:val="WW8Num31z2"/>
    <w:rsid w:val="00245AD4"/>
    <w:rPr>
      <w:rFonts w:ascii="Wingdings" w:hAnsi="Wingdings"/>
    </w:rPr>
  </w:style>
  <w:style w:type="character" w:customStyle="1" w:styleId="WW8Num32z0">
    <w:name w:val="WW8Num32z0"/>
    <w:rsid w:val="00245AD4"/>
    <w:rPr>
      <w:rFonts w:ascii="Times New Roman" w:eastAsia="Times New Roman" w:hAnsi="Times New Roman"/>
    </w:rPr>
  </w:style>
  <w:style w:type="character" w:customStyle="1" w:styleId="WW8Num32z1">
    <w:name w:val="WW8Num32z1"/>
    <w:rsid w:val="00245AD4"/>
    <w:rPr>
      <w:rFonts w:ascii="Courier New" w:hAnsi="Courier New"/>
    </w:rPr>
  </w:style>
  <w:style w:type="character" w:customStyle="1" w:styleId="WW8Num32z2">
    <w:name w:val="WW8Num32z2"/>
    <w:rsid w:val="00245AD4"/>
    <w:rPr>
      <w:rFonts w:ascii="Wingdings" w:hAnsi="Wingdings"/>
    </w:rPr>
  </w:style>
  <w:style w:type="character" w:customStyle="1" w:styleId="WW8Num32z3">
    <w:name w:val="WW8Num32z3"/>
    <w:rsid w:val="00245AD4"/>
    <w:rPr>
      <w:rFonts w:ascii="Symbol" w:hAnsi="Symbol"/>
    </w:rPr>
  </w:style>
  <w:style w:type="character" w:customStyle="1" w:styleId="WW8Num33z0">
    <w:name w:val="WW8Num33z0"/>
    <w:rsid w:val="00245AD4"/>
    <w:rPr>
      <w:rFonts w:ascii="Times New Roman" w:eastAsia="Times New Roman" w:hAnsi="Times New Roman"/>
    </w:rPr>
  </w:style>
  <w:style w:type="character" w:customStyle="1" w:styleId="WW8Num33z1">
    <w:name w:val="WW8Num33z1"/>
    <w:rsid w:val="00245AD4"/>
    <w:rPr>
      <w:rFonts w:cs="Times New Roman"/>
    </w:rPr>
  </w:style>
  <w:style w:type="character" w:customStyle="1" w:styleId="WW8Num34z0">
    <w:name w:val="WW8Num34z0"/>
    <w:rsid w:val="00245AD4"/>
    <w:rPr>
      <w:rFonts w:ascii="Symbol" w:hAnsi="Symbol"/>
    </w:rPr>
  </w:style>
  <w:style w:type="character" w:customStyle="1" w:styleId="WW8Num34z1">
    <w:name w:val="WW8Num34z1"/>
    <w:rsid w:val="00245AD4"/>
    <w:rPr>
      <w:rFonts w:ascii="Courier New" w:hAnsi="Courier New"/>
    </w:rPr>
  </w:style>
  <w:style w:type="character" w:customStyle="1" w:styleId="WW8Num34z2">
    <w:name w:val="WW8Num34z2"/>
    <w:rsid w:val="00245AD4"/>
    <w:rPr>
      <w:rFonts w:ascii="Wingdings" w:hAnsi="Wingdings"/>
    </w:rPr>
  </w:style>
  <w:style w:type="character" w:customStyle="1" w:styleId="23">
    <w:name w:val="Основной шрифт абзаца2"/>
    <w:rsid w:val="00245AD4"/>
  </w:style>
  <w:style w:type="character" w:customStyle="1" w:styleId="FootnoteTextChar">
    <w:name w:val="Footnote Text Char"/>
    <w:rsid w:val="00245AD4"/>
    <w:rPr>
      <w:rFonts w:ascii="Times New Roman" w:hAnsi="Times New Roman" w:cs="Times New Roman"/>
      <w:sz w:val="20"/>
      <w:szCs w:val="20"/>
    </w:rPr>
  </w:style>
  <w:style w:type="character" w:customStyle="1" w:styleId="FontStyle19">
    <w:name w:val="Font Style19"/>
    <w:rsid w:val="00245AD4"/>
    <w:rPr>
      <w:rFonts w:ascii="Times New Roman" w:hAnsi="Times New Roman" w:cs="Times New Roman"/>
      <w:sz w:val="22"/>
      <w:szCs w:val="22"/>
    </w:rPr>
  </w:style>
  <w:style w:type="character" w:customStyle="1" w:styleId="FontStyle120">
    <w:name w:val="Font Style120"/>
    <w:rsid w:val="00245AD4"/>
    <w:rPr>
      <w:rFonts w:ascii="Times New Roman" w:hAnsi="Times New Roman"/>
      <w:b/>
      <w:i/>
      <w:sz w:val="22"/>
    </w:rPr>
  </w:style>
  <w:style w:type="character" w:customStyle="1" w:styleId="c1c15">
    <w:name w:val="c1 c15"/>
    <w:rsid w:val="00245AD4"/>
    <w:rPr>
      <w:rFonts w:cs="Times New Roman"/>
    </w:rPr>
  </w:style>
  <w:style w:type="character" w:customStyle="1" w:styleId="c1c34">
    <w:name w:val="c1 c34"/>
    <w:rsid w:val="00245AD4"/>
    <w:rPr>
      <w:rFonts w:cs="Times New Roman"/>
    </w:rPr>
  </w:style>
  <w:style w:type="character" w:customStyle="1" w:styleId="WW-0">
    <w:name w:val="WW-Символ сноски"/>
    <w:rsid w:val="00245AD4"/>
    <w:rPr>
      <w:vertAlign w:val="superscript"/>
    </w:rPr>
  </w:style>
  <w:style w:type="paragraph" w:customStyle="1" w:styleId="24">
    <w:name w:val="Абзац списка2"/>
    <w:basedOn w:val="a"/>
    <w:rsid w:val="00245AD4"/>
    <w:pPr>
      <w:suppressAutoHyphens/>
      <w:ind w:left="720"/>
    </w:pPr>
    <w:rPr>
      <w:rFonts w:cs="Calibri"/>
      <w:lang w:eastAsia="ar-SA"/>
    </w:rPr>
  </w:style>
  <w:style w:type="paragraph" w:customStyle="1" w:styleId="25">
    <w:name w:val="Обычный (веб)2"/>
    <w:basedOn w:val="a"/>
    <w:rsid w:val="00245AD4"/>
    <w:pPr>
      <w:suppressAutoHyphens/>
      <w:spacing w:before="280" w:after="280"/>
    </w:pPr>
    <w:rPr>
      <w:rFonts w:cs="Calibri"/>
      <w:lang w:eastAsia="ar-SA"/>
    </w:rPr>
  </w:style>
  <w:style w:type="paragraph" w:customStyle="1" w:styleId="ListParagraph1">
    <w:name w:val="List Paragraph1"/>
    <w:basedOn w:val="a"/>
    <w:rsid w:val="00245AD4"/>
    <w:pPr>
      <w:widowControl w:val="0"/>
      <w:suppressAutoHyphens/>
      <w:ind w:left="720"/>
    </w:pPr>
    <w:rPr>
      <w:rFonts w:eastAsia="SimSun" w:cs="Mangal"/>
      <w:kern w:val="1"/>
      <w:lang w:eastAsia="hi-IN" w:bidi="hi-IN"/>
    </w:rPr>
  </w:style>
  <w:style w:type="paragraph" w:customStyle="1" w:styleId="c0c5c40">
    <w:name w:val="c0 c5 c40"/>
    <w:basedOn w:val="a"/>
    <w:rsid w:val="00245AD4"/>
    <w:pPr>
      <w:suppressAutoHyphens/>
      <w:spacing w:before="280" w:after="280"/>
    </w:pPr>
    <w:rPr>
      <w:rFonts w:cs="Calibri"/>
      <w:lang w:eastAsia="ar-SA"/>
    </w:rPr>
  </w:style>
  <w:style w:type="paragraph" w:customStyle="1" w:styleId="c0c27">
    <w:name w:val="c0 c27"/>
    <w:basedOn w:val="a"/>
    <w:rsid w:val="00245AD4"/>
    <w:pPr>
      <w:suppressAutoHyphens/>
      <w:spacing w:before="280" w:after="280"/>
    </w:pPr>
    <w:rPr>
      <w:rFonts w:cs="Calibri"/>
      <w:lang w:eastAsia="ar-SA"/>
    </w:rPr>
  </w:style>
  <w:style w:type="character" w:customStyle="1" w:styleId="aff1">
    <w:name w:val="Заголовок Знак"/>
    <w:link w:val="aff2"/>
    <w:locked/>
    <w:rsid w:val="00245AD4"/>
    <w:rPr>
      <w:b/>
      <w:bCs/>
      <w:sz w:val="24"/>
      <w:szCs w:val="24"/>
    </w:rPr>
  </w:style>
  <w:style w:type="paragraph" w:styleId="aff2">
    <w:name w:val="Title"/>
    <w:basedOn w:val="a"/>
    <w:link w:val="aff1"/>
    <w:qFormat/>
    <w:rsid w:val="00245AD4"/>
    <w:pPr>
      <w:jc w:val="center"/>
    </w:pPr>
    <w:rPr>
      <w:b/>
      <w:bCs/>
    </w:rPr>
  </w:style>
  <w:style w:type="character" w:customStyle="1" w:styleId="1b">
    <w:name w:val="Название Знак1"/>
    <w:basedOn w:val="a1"/>
    <w:uiPriority w:val="10"/>
    <w:rsid w:val="00245AD4"/>
    <w:rPr>
      <w:rFonts w:asciiTheme="majorHAnsi" w:eastAsiaTheme="majorEastAsia" w:hAnsiTheme="majorHAnsi" w:cstheme="majorBidi"/>
      <w:color w:val="17365D" w:themeColor="text2" w:themeShade="BF"/>
      <w:spacing w:val="5"/>
      <w:kern w:val="28"/>
      <w:sz w:val="52"/>
      <w:szCs w:val="52"/>
    </w:rPr>
  </w:style>
  <w:style w:type="numbering" w:customStyle="1" w:styleId="33">
    <w:name w:val="Нет списка3"/>
    <w:next w:val="a3"/>
    <w:uiPriority w:val="99"/>
    <w:semiHidden/>
    <w:unhideWhenUsed/>
    <w:rsid w:val="00245AD4"/>
  </w:style>
  <w:style w:type="character" w:customStyle="1" w:styleId="WW8Num21z1">
    <w:name w:val="WW8Num21z1"/>
    <w:rsid w:val="00245AD4"/>
    <w:rPr>
      <w:rFonts w:ascii="OpenSymbol" w:hAnsi="OpenSymbol" w:cs="OpenSymbol"/>
    </w:rPr>
  </w:style>
  <w:style w:type="character" w:customStyle="1" w:styleId="WW8Num22z1">
    <w:name w:val="WW8Num22z1"/>
    <w:rsid w:val="00245AD4"/>
    <w:rPr>
      <w:rFonts w:ascii="OpenSymbol" w:hAnsi="OpenSymbol" w:cs="OpenSymbol"/>
    </w:rPr>
  </w:style>
  <w:style w:type="character" w:customStyle="1" w:styleId="aff3">
    <w:name w:val="Символ нумерации"/>
    <w:rsid w:val="00245AD4"/>
  </w:style>
  <w:style w:type="character" w:customStyle="1" w:styleId="34">
    <w:name w:val="Основной шрифт абзаца3"/>
    <w:rsid w:val="00245AD4"/>
  </w:style>
  <w:style w:type="character" w:customStyle="1" w:styleId="1c">
    <w:name w:val="Знак сноски1"/>
    <w:rsid w:val="00245AD4"/>
    <w:rPr>
      <w:vertAlign w:val="superscript"/>
    </w:rPr>
  </w:style>
  <w:style w:type="paragraph" w:customStyle="1" w:styleId="26">
    <w:name w:val="Название2"/>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245AD4"/>
    <w:pPr>
      <w:widowControl w:val="0"/>
      <w:suppressLineNumbers/>
      <w:suppressAutoHyphens/>
    </w:pPr>
    <w:rPr>
      <w:rFonts w:eastAsia="SimSun" w:cs="Mangal"/>
      <w:kern w:val="1"/>
      <w:lang w:eastAsia="hi-IN" w:bidi="hi-IN"/>
    </w:rPr>
  </w:style>
  <w:style w:type="paragraph" w:customStyle="1" w:styleId="35">
    <w:name w:val="Абзац списка3"/>
    <w:basedOn w:val="a"/>
    <w:rsid w:val="00245AD4"/>
    <w:pPr>
      <w:widowControl w:val="0"/>
      <w:suppressAutoHyphens/>
      <w:ind w:left="720"/>
    </w:pPr>
    <w:rPr>
      <w:rFonts w:eastAsia="SimSun" w:cs="Mangal"/>
      <w:kern w:val="1"/>
      <w:lang w:eastAsia="hi-IN" w:bidi="hi-IN"/>
    </w:rPr>
  </w:style>
  <w:style w:type="paragraph" w:customStyle="1" w:styleId="c65">
    <w:name w:val="c65"/>
    <w:basedOn w:val="a"/>
    <w:rsid w:val="00245AD4"/>
    <w:pPr>
      <w:spacing w:before="100" w:beforeAutospacing="1" w:after="100" w:afterAutospacing="1"/>
    </w:pPr>
  </w:style>
  <w:style w:type="paragraph" w:customStyle="1" w:styleId="c51">
    <w:name w:val="c51"/>
    <w:basedOn w:val="a"/>
    <w:rsid w:val="00245AD4"/>
    <w:pPr>
      <w:spacing w:before="100" w:beforeAutospacing="1" w:after="100" w:afterAutospacing="1"/>
    </w:pPr>
  </w:style>
  <w:style w:type="paragraph" w:customStyle="1" w:styleId="c22">
    <w:name w:val="c22"/>
    <w:basedOn w:val="a"/>
    <w:rsid w:val="00245AD4"/>
    <w:pPr>
      <w:spacing w:before="100" w:beforeAutospacing="1" w:after="100" w:afterAutospacing="1"/>
    </w:pPr>
  </w:style>
  <w:style w:type="paragraph" w:customStyle="1" w:styleId="c54">
    <w:name w:val="c54"/>
    <w:basedOn w:val="a"/>
    <w:rsid w:val="00245AD4"/>
    <w:pPr>
      <w:spacing w:before="100" w:beforeAutospacing="1" w:after="100" w:afterAutospacing="1"/>
    </w:pPr>
  </w:style>
  <w:style w:type="paragraph" w:customStyle="1" w:styleId="c26">
    <w:name w:val="c26"/>
    <w:basedOn w:val="a"/>
    <w:rsid w:val="00245AD4"/>
    <w:pPr>
      <w:spacing w:before="100" w:beforeAutospacing="1" w:after="100" w:afterAutospacing="1"/>
    </w:pPr>
  </w:style>
  <w:style w:type="character" w:customStyle="1" w:styleId="c166">
    <w:name w:val="c166"/>
    <w:rsid w:val="00245AD4"/>
  </w:style>
  <w:style w:type="character" w:customStyle="1" w:styleId="c13">
    <w:name w:val="c13"/>
    <w:rsid w:val="00245AD4"/>
  </w:style>
  <w:style w:type="paragraph" w:customStyle="1" w:styleId="c44">
    <w:name w:val="c44"/>
    <w:basedOn w:val="a"/>
    <w:rsid w:val="00245AD4"/>
    <w:pPr>
      <w:spacing w:before="100" w:beforeAutospacing="1" w:after="100" w:afterAutospacing="1"/>
    </w:pPr>
  </w:style>
  <w:style w:type="paragraph" w:customStyle="1" w:styleId="c47">
    <w:name w:val="c47"/>
    <w:basedOn w:val="a"/>
    <w:rsid w:val="00245AD4"/>
    <w:pPr>
      <w:spacing w:before="100" w:beforeAutospacing="1" w:after="100" w:afterAutospacing="1"/>
    </w:pPr>
  </w:style>
  <w:style w:type="numbering" w:customStyle="1" w:styleId="41">
    <w:name w:val="Нет списка4"/>
    <w:next w:val="a3"/>
    <w:uiPriority w:val="99"/>
    <w:semiHidden/>
    <w:unhideWhenUsed/>
    <w:rsid w:val="00245AD4"/>
  </w:style>
  <w:style w:type="paragraph" w:customStyle="1" w:styleId="aff4">
    <w:name w:val="Выдержка"/>
    <w:basedOn w:val="aff5"/>
    <w:link w:val="aff6"/>
    <w:qFormat/>
    <w:rsid w:val="00245AD4"/>
    <w:pPr>
      <w:ind w:firstLine="567"/>
      <w:jc w:val="both"/>
    </w:pPr>
    <w:rPr>
      <w:sz w:val="20"/>
    </w:rPr>
  </w:style>
  <w:style w:type="character" w:customStyle="1" w:styleId="aff6">
    <w:name w:val="Выдержка Знак"/>
    <w:basedOn w:val="aff7"/>
    <w:link w:val="aff4"/>
    <w:rsid w:val="00245AD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245AD4"/>
    <w:rPr>
      <w:rFonts w:ascii="Consolas" w:hAnsi="Consolas" w:cs="Consolas"/>
      <w:sz w:val="21"/>
      <w:szCs w:val="21"/>
    </w:rPr>
  </w:style>
  <w:style w:type="character" w:customStyle="1" w:styleId="aff7">
    <w:name w:val="Текст Знак"/>
    <w:basedOn w:val="a1"/>
    <w:link w:val="aff5"/>
    <w:uiPriority w:val="99"/>
    <w:semiHidden/>
    <w:rsid w:val="00245AD4"/>
    <w:rPr>
      <w:rFonts w:ascii="Consolas" w:eastAsia="Times New Roman" w:hAnsi="Consolas" w:cs="Consolas"/>
      <w:sz w:val="21"/>
      <w:szCs w:val="21"/>
      <w:lang w:eastAsia="ru-RU"/>
    </w:rPr>
  </w:style>
  <w:style w:type="character" w:styleId="aff8">
    <w:name w:val="Strong"/>
    <w:basedOn w:val="a1"/>
    <w:uiPriority w:val="22"/>
    <w:qFormat/>
    <w:rsid w:val="00245AD4"/>
    <w:rPr>
      <w:b/>
      <w:bCs/>
    </w:rPr>
  </w:style>
  <w:style w:type="paragraph" w:customStyle="1" w:styleId="razdel">
    <w:name w:val="razdel"/>
    <w:basedOn w:val="a"/>
    <w:rsid w:val="00245AD4"/>
    <w:pPr>
      <w:spacing w:before="100" w:beforeAutospacing="1" w:after="100" w:afterAutospacing="1"/>
    </w:pPr>
  </w:style>
  <w:style w:type="paragraph" w:styleId="aff9">
    <w:name w:val="Body Text Indent"/>
    <w:basedOn w:val="a"/>
    <w:link w:val="affa"/>
    <w:rsid w:val="00245AD4"/>
    <w:pPr>
      <w:jc w:val="both"/>
    </w:pPr>
  </w:style>
  <w:style w:type="character" w:customStyle="1" w:styleId="affa">
    <w:name w:val="Основной текст с отступом Знак"/>
    <w:basedOn w:val="a1"/>
    <w:link w:val="aff9"/>
    <w:rsid w:val="00245AD4"/>
    <w:rPr>
      <w:rFonts w:ascii="Times New Roman" w:eastAsia="Times New Roman" w:hAnsi="Times New Roman" w:cs="Times New Roman"/>
      <w:sz w:val="24"/>
      <w:szCs w:val="24"/>
    </w:rPr>
  </w:style>
  <w:style w:type="table" w:customStyle="1" w:styleId="110">
    <w:name w:val="Стиль11"/>
    <w:basedOn w:val="a2"/>
    <w:uiPriority w:val="99"/>
    <w:rsid w:val="00245AD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245AD4"/>
    <w:rPr>
      <w:sz w:val="16"/>
      <w:szCs w:val="16"/>
    </w:rPr>
  </w:style>
  <w:style w:type="paragraph" w:styleId="affc">
    <w:name w:val="annotation text"/>
    <w:basedOn w:val="a"/>
    <w:link w:val="affd"/>
    <w:uiPriority w:val="99"/>
    <w:semiHidden/>
    <w:unhideWhenUsed/>
    <w:rsid w:val="00245AD4"/>
    <w:rPr>
      <w:sz w:val="20"/>
      <w:szCs w:val="20"/>
    </w:rPr>
  </w:style>
  <w:style w:type="character" w:customStyle="1" w:styleId="affd">
    <w:name w:val="Текст примечания Знак"/>
    <w:basedOn w:val="a1"/>
    <w:link w:val="affc"/>
    <w:uiPriority w:val="99"/>
    <w:semiHidden/>
    <w:rsid w:val="00245AD4"/>
    <w:rPr>
      <w:rFonts w:ascii="Times New Roman" w:hAnsi="Times New Roman" w:cs="Times New Roman"/>
      <w:sz w:val="20"/>
      <w:szCs w:val="20"/>
    </w:rPr>
  </w:style>
  <w:style w:type="paragraph" w:styleId="affe">
    <w:name w:val="annotation subject"/>
    <w:basedOn w:val="affc"/>
    <w:next w:val="affc"/>
    <w:link w:val="afff"/>
    <w:uiPriority w:val="99"/>
    <w:semiHidden/>
    <w:unhideWhenUsed/>
    <w:rsid w:val="00245AD4"/>
    <w:rPr>
      <w:b/>
      <w:bCs/>
    </w:rPr>
  </w:style>
  <w:style w:type="character" w:customStyle="1" w:styleId="afff">
    <w:name w:val="Тема примечания Знак"/>
    <w:basedOn w:val="affd"/>
    <w:link w:val="affe"/>
    <w:uiPriority w:val="99"/>
    <w:semiHidden/>
    <w:rsid w:val="00245AD4"/>
    <w:rPr>
      <w:rFonts w:ascii="Times New Roman" w:hAnsi="Times New Roman" w:cs="Times New Roman"/>
      <w:b/>
      <w:bCs/>
      <w:sz w:val="20"/>
      <w:szCs w:val="20"/>
    </w:rPr>
  </w:style>
  <w:style w:type="character" w:styleId="afff0">
    <w:name w:val="FollowedHyperlink"/>
    <w:basedOn w:val="a1"/>
    <w:uiPriority w:val="99"/>
    <w:semiHidden/>
    <w:unhideWhenUsed/>
    <w:rsid w:val="00245AD4"/>
    <w:rPr>
      <w:color w:val="800080" w:themeColor="followedHyperlink"/>
      <w:u w:val="single"/>
    </w:rPr>
  </w:style>
  <w:style w:type="numbering" w:customStyle="1" w:styleId="5">
    <w:name w:val="Нет списка5"/>
    <w:next w:val="a3"/>
    <w:uiPriority w:val="99"/>
    <w:semiHidden/>
    <w:unhideWhenUsed/>
    <w:rsid w:val="00245AD4"/>
  </w:style>
  <w:style w:type="paragraph" w:styleId="afff1">
    <w:name w:val="header"/>
    <w:basedOn w:val="a"/>
    <w:link w:val="afff2"/>
    <w:uiPriority w:val="99"/>
    <w:unhideWhenUsed/>
    <w:rsid w:val="00245AD4"/>
    <w:pPr>
      <w:tabs>
        <w:tab w:val="center" w:pos="4677"/>
        <w:tab w:val="right" w:pos="9355"/>
      </w:tabs>
    </w:pPr>
  </w:style>
  <w:style w:type="character" w:customStyle="1" w:styleId="afff2">
    <w:name w:val="Верхний колонтитул Знак"/>
    <w:basedOn w:val="a1"/>
    <w:link w:val="afff1"/>
    <w:uiPriority w:val="99"/>
    <w:rsid w:val="00245AD4"/>
    <w:rPr>
      <w:rFonts w:ascii="Times New Roman" w:eastAsia="Times New Roman" w:hAnsi="Times New Roman" w:cs="Times New Roman"/>
      <w:sz w:val="24"/>
      <w:szCs w:val="24"/>
    </w:rPr>
  </w:style>
  <w:style w:type="paragraph" w:styleId="afff3">
    <w:name w:val="footer"/>
    <w:basedOn w:val="a"/>
    <w:link w:val="afff4"/>
    <w:uiPriority w:val="99"/>
    <w:unhideWhenUsed/>
    <w:rsid w:val="00245AD4"/>
    <w:pPr>
      <w:tabs>
        <w:tab w:val="center" w:pos="4677"/>
        <w:tab w:val="right" w:pos="9355"/>
      </w:tabs>
    </w:pPr>
  </w:style>
  <w:style w:type="character" w:customStyle="1" w:styleId="afff4">
    <w:name w:val="Нижний колонтитул Знак"/>
    <w:basedOn w:val="a1"/>
    <w:link w:val="afff3"/>
    <w:uiPriority w:val="99"/>
    <w:rsid w:val="00245AD4"/>
    <w:rPr>
      <w:rFonts w:ascii="Times New Roman" w:eastAsia="Times New Roman" w:hAnsi="Times New Roman" w:cs="Times New Roman"/>
      <w:sz w:val="24"/>
      <w:szCs w:val="24"/>
    </w:rPr>
  </w:style>
  <w:style w:type="table" w:customStyle="1" w:styleId="1d">
    <w:name w:val="Сетка таблицы1"/>
    <w:basedOn w:val="a2"/>
    <w:next w:val="ac"/>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245AD4"/>
  </w:style>
  <w:style w:type="paragraph" w:customStyle="1" w:styleId="p4">
    <w:name w:val="p4"/>
    <w:basedOn w:val="a"/>
    <w:rsid w:val="00245AD4"/>
    <w:pPr>
      <w:spacing w:before="100" w:beforeAutospacing="1" w:after="100" w:afterAutospacing="1"/>
    </w:pPr>
  </w:style>
  <w:style w:type="character" w:customStyle="1" w:styleId="s2">
    <w:name w:val="s2"/>
    <w:basedOn w:val="a1"/>
    <w:rsid w:val="00245AD4"/>
  </w:style>
  <w:style w:type="paragraph" w:customStyle="1" w:styleId="p5">
    <w:name w:val="p5"/>
    <w:basedOn w:val="a"/>
    <w:rsid w:val="00245AD4"/>
    <w:pPr>
      <w:spacing w:before="100" w:beforeAutospacing="1" w:after="100" w:afterAutospacing="1"/>
    </w:pPr>
  </w:style>
  <w:style w:type="numbering" w:customStyle="1" w:styleId="70">
    <w:name w:val="Нет списка7"/>
    <w:next w:val="a3"/>
    <w:uiPriority w:val="99"/>
    <w:semiHidden/>
    <w:unhideWhenUsed/>
    <w:rsid w:val="00245AD4"/>
  </w:style>
  <w:style w:type="paragraph" w:customStyle="1" w:styleId="Style12">
    <w:name w:val="Style12"/>
    <w:basedOn w:val="a"/>
    <w:rsid w:val="00245AD4"/>
    <w:pPr>
      <w:widowControl w:val="0"/>
      <w:autoSpaceDE w:val="0"/>
      <w:autoSpaceDN w:val="0"/>
      <w:adjustRightInd w:val="0"/>
    </w:pPr>
  </w:style>
  <w:style w:type="paragraph" w:customStyle="1" w:styleId="p1">
    <w:name w:val="p1"/>
    <w:basedOn w:val="a"/>
    <w:rsid w:val="00245AD4"/>
    <w:pPr>
      <w:spacing w:before="100" w:beforeAutospacing="1" w:after="100" w:afterAutospacing="1"/>
    </w:pPr>
  </w:style>
  <w:style w:type="paragraph" w:customStyle="1" w:styleId="p2">
    <w:name w:val="p2"/>
    <w:basedOn w:val="a"/>
    <w:rsid w:val="00245AD4"/>
    <w:pPr>
      <w:spacing w:before="100" w:beforeAutospacing="1" w:after="100" w:afterAutospacing="1"/>
    </w:pPr>
  </w:style>
  <w:style w:type="paragraph" w:customStyle="1" w:styleId="p3">
    <w:name w:val="p3"/>
    <w:basedOn w:val="a"/>
    <w:rsid w:val="00245AD4"/>
    <w:pPr>
      <w:spacing w:before="100" w:beforeAutospacing="1" w:after="100" w:afterAutospacing="1"/>
    </w:pPr>
  </w:style>
  <w:style w:type="character" w:customStyle="1" w:styleId="s1">
    <w:name w:val="s1"/>
    <w:basedOn w:val="a1"/>
    <w:rsid w:val="00245AD4"/>
  </w:style>
  <w:style w:type="paragraph" w:customStyle="1" w:styleId="p6">
    <w:name w:val="p6"/>
    <w:basedOn w:val="a"/>
    <w:rsid w:val="00245AD4"/>
    <w:pPr>
      <w:spacing w:before="100" w:beforeAutospacing="1" w:after="100" w:afterAutospacing="1"/>
    </w:pPr>
  </w:style>
  <w:style w:type="table" w:customStyle="1" w:styleId="9">
    <w:name w:val="Сетка таблицы9"/>
    <w:basedOn w:val="a2"/>
    <w:next w:val="ac"/>
    <w:uiPriority w:val="59"/>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245AD4"/>
  </w:style>
  <w:style w:type="character" w:customStyle="1" w:styleId="c33">
    <w:name w:val="c33"/>
    <w:basedOn w:val="a1"/>
    <w:rsid w:val="00245AD4"/>
  </w:style>
  <w:style w:type="paragraph" w:customStyle="1" w:styleId="210">
    <w:name w:val="Основной текст с отступом 21"/>
    <w:basedOn w:val="a"/>
    <w:rsid w:val="00245AD4"/>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245AD4"/>
    <w:pPr>
      <w:widowControl w:val="0"/>
      <w:suppressAutoHyphens/>
      <w:ind w:left="720"/>
    </w:pPr>
    <w:rPr>
      <w:rFonts w:eastAsia="SimSun" w:cs="Mangal"/>
      <w:kern w:val="1"/>
      <w:lang w:eastAsia="hi-IN" w:bidi="hi-IN"/>
    </w:rPr>
  </w:style>
  <w:style w:type="table" w:customStyle="1" w:styleId="100">
    <w:name w:val="Сетка таблицы10"/>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245AD4"/>
    <w:pPr>
      <w:spacing w:before="100" w:beforeAutospacing="1" w:after="100" w:afterAutospacing="1"/>
    </w:pPr>
  </w:style>
  <w:style w:type="paragraph" w:customStyle="1" w:styleId="c20">
    <w:name w:val="c20"/>
    <w:basedOn w:val="a"/>
    <w:rsid w:val="00245AD4"/>
    <w:pPr>
      <w:spacing w:before="100" w:beforeAutospacing="1" w:after="100" w:afterAutospacing="1"/>
    </w:pPr>
  </w:style>
  <w:style w:type="paragraph" w:customStyle="1" w:styleId="afff5">
    <w:name w:val="Буллит Курсив"/>
    <w:basedOn w:val="a"/>
    <w:rsid w:val="00245AD4"/>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c"/>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245AD4"/>
    <w:pPr>
      <w:spacing w:after="100"/>
      <w:ind w:left="660"/>
    </w:pPr>
    <w:rPr>
      <w:rFonts w:eastAsiaTheme="minorEastAsia"/>
    </w:rPr>
  </w:style>
  <w:style w:type="paragraph" w:styleId="51">
    <w:name w:val="toc 5"/>
    <w:basedOn w:val="a"/>
    <w:next w:val="a"/>
    <w:autoRedefine/>
    <w:uiPriority w:val="39"/>
    <w:unhideWhenUsed/>
    <w:rsid w:val="00245AD4"/>
    <w:pPr>
      <w:spacing w:after="100"/>
      <w:ind w:left="880"/>
    </w:pPr>
    <w:rPr>
      <w:rFonts w:eastAsiaTheme="minorEastAsia"/>
    </w:rPr>
  </w:style>
  <w:style w:type="paragraph" w:styleId="61">
    <w:name w:val="toc 6"/>
    <w:basedOn w:val="a"/>
    <w:next w:val="a"/>
    <w:autoRedefine/>
    <w:uiPriority w:val="39"/>
    <w:unhideWhenUsed/>
    <w:rsid w:val="00245AD4"/>
    <w:pPr>
      <w:spacing w:after="100"/>
      <w:ind w:left="1100"/>
    </w:pPr>
    <w:rPr>
      <w:rFonts w:eastAsiaTheme="minorEastAsia"/>
    </w:rPr>
  </w:style>
  <w:style w:type="paragraph" w:styleId="71">
    <w:name w:val="toc 7"/>
    <w:basedOn w:val="a"/>
    <w:next w:val="a"/>
    <w:autoRedefine/>
    <w:uiPriority w:val="39"/>
    <w:unhideWhenUsed/>
    <w:rsid w:val="00245AD4"/>
    <w:pPr>
      <w:spacing w:after="100"/>
      <w:ind w:left="1320"/>
    </w:pPr>
    <w:rPr>
      <w:rFonts w:eastAsiaTheme="minorEastAsia"/>
    </w:rPr>
  </w:style>
  <w:style w:type="paragraph" w:styleId="80">
    <w:name w:val="toc 8"/>
    <w:basedOn w:val="a"/>
    <w:next w:val="a"/>
    <w:autoRedefine/>
    <w:uiPriority w:val="39"/>
    <w:unhideWhenUsed/>
    <w:rsid w:val="00245AD4"/>
    <w:pPr>
      <w:spacing w:after="100"/>
      <w:ind w:left="1540"/>
    </w:pPr>
    <w:rPr>
      <w:rFonts w:eastAsiaTheme="minorEastAsia"/>
    </w:rPr>
  </w:style>
  <w:style w:type="paragraph" w:styleId="90">
    <w:name w:val="toc 9"/>
    <w:basedOn w:val="a"/>
    <w:next w:val="a"/>
    <w:autoRedefine/>
    <w:uiPriority w:val="39"/>
    <w:unhideWhenUsed/>
    <w:rsid w:val="00245AD4"/>
    <w:pPr>
      <w:spacing w:after="100"/>
      <w:ind w:left="1760"/>
    </w:pPr>
    <w:rPr>
      <w:rFonts w:eastAsiaTheme="minorEastAsia"/>
    </w:rPr>
  </w:style>
  <w:style w:type="character" w:customStyle="1" w:styleId="ab">
    <w:name w:val="Абзац списка Знак"/>
    <w:link w:val="aa"/>
    <w:uiPriority w:val="34"/>
    <w:locked/>
    <w:rsid w:val="001411E4"/>
    <w:rPr>
      <w:rFonts w:ascii="Times New Roman" w:eastAsia="SimSun" w:hAnsi="Times New Roman" w:cs="Mangal"/>
      <w:kern w:val="1"/>
      <w:sz w:val="24"/>
      <w:szCs w:val="21"/>
      <w:lang w:eastAsia="hi-IN" w:bidi="hi-IN"/>
    </w:rPr>
  </w:style>
  <w:style w:type="numbering" w:customStyle="1" w:styleId="List11">
    <w:name w:val="List 11"/>
    <w:basedOn w:val="a3"/>
    <w:rsid w:val="001411E4"/>
    <w:pPr>
      <w:numPr>
        <w:numId w:val="5"/>
      </w:numPr>
    </w:pPr>
  </w:style>
  <w:style w:type="paragraph" w:customStyle="1" w:styleId="14TexstOSNOVA1012">
    <w:name w:val="14TexstOSNOVA_10/12"/>
    <w:basedOn w:val="a"/>
    <w:uiPriority w:val="99"/>
    <w:rsid w:val="001411E4"/>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F56C80"/>
    <w:pPr>
      <w:spacing w:after="120" w:line="480" w:lineRule="auto"/>
    </w:pPr>
  </w:style>
  <w:style w:type="character" w:customStyle="1" w:styleId="2a">
    <w:name w:val="Основной текст 2 Знак"/>
    <w:basedOn w:val="a1"/>
    <w:link w:val="29"/>
    <w:uiPriority w:val="99"/>
    <w:semiHidden/>
    <w:rsid w:val="00F56C80"/>
  </w:style>
  <w:style w:type="paragraph" w:customStyle="1" w:styleId="ConsPlusNormal">
    <w:name w:val="ConsPlusNormal"/>
    <w:rsid w:val="00B31DB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B85446"/>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B85446"/>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B85446"/>
    <w:rPr>
      <w:sz w:val="20"/>
      <w:szCs w:val="20"/>
    </w:rPr>
  </w:style>
  <w:style w:type="character" w:customStyle="1" w:styleId="afff9">
    <w:name w:val="Текст концевой сноски Знак"/>
    <w:basedOn w:val="a1"/>
    <w:link w:val="afff8"/>
    <w:uiPriority w:val="99"/>
    <w:semiHidden/>
    <w:rsid w:val="00B85446"/>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874DBE"/>
  </w:style>
  <w:style w:type="table" w:customStyle="1" w:styleId="130">
    <w:name w:val="Сетка таблицы13"/>
    <w:basedOn w:val="a2"/>
    <w:next w:val="ac"/>
    <w:uiPriority w:val="99"/>
    <w:rsid w:val="00874D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910044"/>
    <w:pPr>
      <w:spacing w:before="100" w:beforeAutospacing="1" w:after="100" w:afterAutospacing="1"/>
    </w:pPr>
  </w:style>
  <w:style w:type="numbering" w:customStyle="1" w:styleId="91">
    <w:name w:val="Нет списка9"/>
    <w:next w:val="a3"/>
    <w:uiPriority w:val="99"/>
    <w:semiHidden/>
    <w:unhideWhenUsed/>
    <w:rsid w:val="00F41D09"/>
  </w:style>
  <w:style w:type="character" w:customStyle="1" w:styleId="45">
    <w:name w:val="Основной шрифт абзаца4"/>
    <w:rsid w:val="00F41D09"/>
  </w:style>
  <w:style w:type="paragraph" w:customStyle="1" w:styleId="52">
    <w:name w:val="Абзац списка5"/>
    <w:basedOn w:val="a"/>
    <w:rsid w:val="00F41D09"/>
    <w:pPr>
      <w:suppressAutoHyphens/>
      <w:ind w:left="720"/>
    </w:pPr>
    <w:rPr>
      <w:rFonts w:cs="Calibri"/>
      <w:lang w:eastAsia="ar-SA"/>
    </w:rPr>
  </w:style>
  <w:style w:type="paragraph" w:customStyle="1" w:styleId="37">
    <w:name w:val="Обычный (веб)3"/>
    <w:basedOn w:val="a"/>
    <w:rsid w:val="00F41D09"/>
    <w:pPr>
      <w:suppressAutoHyphens/>
      <w:spacing w:before="280" w:after="280"/>
    </w:pPr>
    <w:rPr>
      <w:rFonts w:cs="Calibri"/>
      <w:lang w:eastAsia="ar-SA"/>
    </w:rPr>
  </w:style>
  <w:style w:type="table" w:customStyle="1" w:styleId="710">
    <w:name w:val="Сетка таблицы71"/>
    <w:basedOn w:val="a2"/>
    <w:next w:val="ac"/>
    <w:uiPriority w:val="59"/>
    <w:rsid w:val="00903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E31E83"/>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E31E83"/>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E31E83"/>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E31E83"/>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E31E83"/>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E31E8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E31E83"/>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E31E83"/>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E31E83"/>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E31E83"/>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E31E83"/>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E31E83"/>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E31E83"/>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643552"/>
    <w:pPr>
      <w:widowControl w:val="0"/>
      <w:ind w:left="103"/>
    </w:pPr>
    <w:rPr>
      <w:sz w:val="22"/>
      <w:szCs w:val="22"/>
      <w:lang w:val="en-US" w:eastAsia="en-US"/>
    </w:rPr>
  </w:style>
  <w:style w:type="character" w:customStyle="1" w:styleId="92">
    <w:name w:val="Заголовок №9"/>
    <w:basedOn w:val="a1"/>
    <w:uiPriority w:val="99"/>
    <w:rsid w:val="007B48A0"/>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7B48A0"/>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7B48A0"/>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F56489"/>
    <w:rPr>
      <w:rFonts w:ascii="Tahoma" w:hAnsi="Tahoma" w:cs="Tahoma"/>
      <w:b/>
      <w:bCs/>
      <w:sz w:val="24"/>
      <w:szCs w:val="24"/>
      <w:shd w:val="clear" w:color="auto" w:fill="FFFFFF"/>
    </w:rPr>
  </w:style>
  <w:style w:type="character" w:customStyle="1" w:styleId="82">
    <w:name w:val="Основной текст (8)"/>
    <w:basedOn w:val="a1"/>
    <w:uiPriority w:val="99"/>
    <w:rsid w:val="00F56489"/>
    <w:rPr>
      <w:rFonts w:ascii="Times New Roman" w:hAnsi="Times New Roman" w:cs="Times New Roman"/>
      <w:b/>
      <w:bCs/>
      <w:sz w:val="19"/>
      <w:szCs w:val="19"/>
      <w:shd w:val="clear" w:color="auto" w:fill="FFFFFF"/>
    </w:rPr>
  </w:style>
  <w:style w:type="table" w:customStyle="1" w:styleId="141">
    <w:name w:val="Сетка таблицы141"/>
    <w:basedOn w:val="a2"/>
    <w:next w:val="ac"/>
    <w:uiPriority w:val="59"/>
    <w:rsid w:val="006D282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204">
      <w:bodyDiv w:val="1"/>
      <w:marLeft w:val="0"/>
      <w:marRight w:val="0"/>
      <w:marTop w:val="0"/>
      <w:marBottom w:val="0"/>
      <w:divBdr>
        <w:top w:val="none" w:sz="0" w:space="0" w:color="auto"/>
        <w:left w:val="none" w:sz="0" w:space="0" w:color="auto"/>
        <w:bottom w:val="none" w:sz="0" w:space="0" w:color="auto"/>
        <w:right w:val="none" w:sz="0" w:space="0" w:color="auto"/>
      </w:divBdr>
    </w:div>
    <w:div w:id="214779151">
      <w:bodyDiv w:val="1"/>
      <w:marLeft w:val="0"/>
      <w:marRight w:val="0"/>
      <w:marTop w:val="0"/>
      <w:marBottom w:val="0"/>
      <w:divBdr>
        <w:top w:val="none" w:sz="0" w:space="0" w:color="auto"/>
        <w:left w:val="none" w:sz="0" w:space="0" w:color="auto"/>
        <w:bottom w:val="none" w:sz="0" w:space="0" w:color="auto"/>
        <w:right w:val="none" w:sz="0" w:space="0" w:color="auto"/>
      </w:divBdr>
    </w:div>
    <w:div w:id="267931492">
      <w:bodyDiv w:val="1"/>
      <w:marLeft w:val="0"/>
      <w:marRight w:val="0"/>
      <w:marTop w:val="0"/>
      <w:marBottom w:val="0"/>
      <w:divBdr>
        <w:top w:val="none" w:sz="0" w:space="0" w:color="auto"/>
        <w:left w:val="none" w:sz="0" w:space="0" w:color="auto"/>
        <w:bottom w:val="none" w:sz="0" w:space="0" w:color="auto"/>
        <w:right w:val="none" w:sz="0" w:space="0" w:color="auto"/>
      </w:divBdr>
    </w:div>
    <w:div w:id="425615814">
      <w:bodyDiv w:val="1"/>
      <w:marLeft w:val="0"/>
      <w:marRight w:val="0"/>
      <w:marTop w:val="0"/>
      <w:marBottom w:val="0"/>
      <w:divBdr>
        <w:top w:val="none" w:sz="0" w:space="0" w:color="auto"/>
        <w:left w:val="none" w:sz="0" w:space="0" w:color="auto"/>
        <w:bottom w:val="none" w:sz="0" w:space="0" w:color="auto"/>
        <w:right w:val="none" w:sz="0" w:space="0" w:color="auto"/>
      </w:divBdr>
    </w:div>
    <w:div w:id="740979484">
      <w:bodyDiv w:val="1"/>
      <w:marLeft w:val="0"/>
      <w:marRight w:val="0"/>
      <w:marTop w:val="0"/>
      <w:marBottom w:val="0"/>
      <w:divBdr>
        <w:top w:val="none" w:sz="0" w:space="0" w:color="auto"/>
        <w:left w:val="none" w:sz="0" w:space="0" w:color="auto"/>
        <w:bottom w:val="none" w:sz="0" w:space="0" w:color="auto"/>
        <w:right w:val="none" w:sz="0" w:space="0" w:color="auto"/>
      </w:divBdr>
    </w:div>
    <w:div w:id="820077648">
      <w:bodyDiv w:val="1"/>
      <w:marLeft w:val="0"/>
      <w:marRight w:val="0"/>
      <w:marTop w:val="0"/>
      <w:marBottom w:val="0"/>
      <w:divBdr>
        <w:top w:val="none" w:sz="0" w:space="0" w:color="auto"/>
        <w:left w:val="none" w:sz="0" w:space="0" w:color="auto"/>
        <w:bottom w:val="none" w:sz="0" w:space="0" w:color="auto"/>
        <w:right w:val="none" w:sz="0" w:space="0" w:color="auto"/>
      </w:divBdr>
    </w:div>
    <w:div w:id="1132023071">
      <w:bodyDiv w:val="1"/>
      <w:marLeft w:val="0"/>
      <w:marRight w:val="0"/>
      <w:marTop w:val="0"/>
      <w:marBottom w:val="0"/>
      <w:divBdr>
        <w:top w:val="none" w:sz="0" w:space="0" w:color="auto"/>
        <w:left w:val="none" w:sz="0" w:space="0" w:color="auto"/>
        <w:bottom w:val="none" w:sz="0" w:space="0" w:color="auto"/>
        <w:right w:val="none" w:sz="0" w:space="0" w:color="auto"/>
      </w:divBdr>
    </w:div>
    <w:div w:id="1451514759">
      <w:bodyDiv w:val="1"/>
      <w:marLeft w:val="0"/>
      <w:marRight w:val="0"/>
      <w:marTop w:val="0"/>
      <w:marBottom w:val="0"/>
      <w:divBdr>
        <w:top w:val="none" w:sz="0" w:space="0" w:color="auto"/>
        <w:left w:val="none" w:sz="0" w:space="0" w:color="auto"/>
        <w:bottom w:val="none" w:sz="0" w:space="0" w:color="auto"/>
        <w:right w:val="none" w:sz="0" w:space="0" w:color="auto"/>
      </w:divBdr>
    </w:div>
    <w:div w:id="1505054272">
      <w:bodyDiv w:val="1"/>
      <w:marLeft w:val="0"/>
      <w:marRight w:val="0"/>
      <w:marTop w:val="0"/>
      <w:marBottom w:val="0"/>
      <w:divBdr>
        <w:top w:val="none" w:sz="0" w:space="0" w:color="auto"/>
        <w:left w:val="none" w:sz="0" w:space="0" w:color="auto"/>
        <w:bottom w:val="none" w:sz="0" w:space="0" w:color="auto"/>
        <w:right w:val="none" w:sz="0" w:space="0" w:color="auto"/>
      </w:divBdr>
    </w:div>
    <w:div w:id="1648127484">
      <w:bodyDiv w:val="1"/>
      <w:marLeft w:val="0"/>
      <w:marRight w:val="0"/>
      <w:marTop w:val="0"/>
      <w:marBottom w:val="0"/>
      <w:divBdr>
        <w:top w:val="none" w:sz="0" w:space="0" w:color="auto"/>
        <w:left w:val="none" w:sz="0" w:space="0" w:color="auto"/>
        <w:bottom w:val="none" w:sz="0" w:space="0" w:color="auto"/>
        <w:right w:val="none" w:sz="0" w:space="0" w:color="auto"/>
      </w:divBdr>
    </w:div>
    <w:div w:id="1951622143">
      <w:bodyDiv w:val="1"/>
      <w:marLeft w:val="0"/>
      <w:marRight w:val="0"/>
      <w:marTop w:val="0"/>
      <w:marBottom w:val="0"/>
      <w:divBdr>
        <w:top w:val="none" w:sz="0" w:space="0" w:color="auto"/>
        <w:left w:val="none" w:sz="0" w:space="0" w:color="auto"/>
        <w:bottom w:val="none" w:sz="0" w:space="0" w:color="auto"/>
        <w:right w:val="none" w:sz="0" w:space="0" w:color="auto"/>
      </w:divBdr>
    </w:div>
    <w:div w:id="198430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videouroki.net/" TargetMode="External"/><Relationship Id="rId4" Type="http://schemas.openxmlformats.org/officeDocument/2006/relationships/settings" Target="settings.xml"/><Relationship Id="rId9" Type="http://schemas.openxmlformats.org/officeDocument/2006/relationships/hyperlink" Target="http://shkolaonlain.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C205D-B2C6-4493-87B9-EBFBDEC86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6821</TotalTime>
  <Pages>26</Pages>
  <Words>5256</Words>
  <Characters>29965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35151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chicago</cp:lastModifiedBy>
  <cp:revision>324</cp:revision>
  <cp:lastPrinted>2020-11-24T20:36:00Z</cp:lastPrinted>
  <dcterms:created xsi:type="dcterms:W3CDTF">2017-03-03T13:36:00Z</dcterms:created>
  <dcterms:modified xsi:type="dcterms:W3CDTF">2022-08-23T06:00:00Z</dcterms:modified>
</cp:coreProperties>
</file>